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5775543" w14:textId="77777777" w:rsidR="000373BF" w:rsidRPr="00D353AC" w:rsidRDefault="000373BF" w:rsidP="000373BF">
      <w:pPr>
        <w:jc w:val="center"/>
        <w:rPr>
          <w:caps/>
          <w:sz w:val="36"/>
          <w:szCs w:val="36"/>
        </w:rPr>
      </w:pPr>
      <w:r w:rsidRPr="006E1877">
        <w:rPr>
          <w:b/>
          <w:sz w:val="36"/>
          <w:szCs w:val="36"/>
        </w:rPr>
        <w:t>VANDENTIEKIO IR BUITINIŲ NUOTEKŲ TINKLŲ STATYBA ALYTAUS R. SAV., SIMNO SEN., SIMNO M.</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77777777"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2025</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2BC29A85"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00780B4B" w:rsidRPr="00266286">
          <w:rPr>
            <w:rStyle w:val="Hyperlink"/>
            <w:noProof/>
          </w:rPr>
          <w:t>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ĮVADAS</w:t>
        </w:r>
        <w:r w:rsidR="00780B4B">
          <w:rPr>
            <w:noProof/>
            <w:webHidden/>
          </w:rPr>
          <w:tab/>
        </w:r>
        <w:r w:rsidR="00780B4B">
          <w:rPr>
            <w:noProof/>
            <w:webHidden/>
          </w:rPr>
          <w:fldChar w:fldCharType="begin"/>
        </w:r>
        <w:r w:rsidR="00780B4B">
          <w:rPr>
            <w:noProof/>
            <w:webHidden/>
          </w:rPr>
          <w:instrText xml:space="preserve"> PAGEREF _Toc216708782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63AEAD57"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00780B4B" w:rsidRPr="00266286">
          <w:rPr>
            <w:rStyle w:val="Hyperlink"/>
            <w:noProof/>
          </w:rPr>
          <w:t>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 nuorodos</w:t>
        </w:r>
        <w:r w:rsidR="00780B4B">
          <w:rPr>
            <w:noProof/>
            <w:webHidden/>
          </w:rPr>
          <w:tab/>
        </w:r>
        <w:r w:rsidR="00780B4B">
          <w:rPr>
            <w:noProof/>
            <w:webHidden/>
          </w:rPr>
          <w:fldChar w:fldCharType="begin"/>
        </w:r>
        <w:r w:rsidR="00780B4B">
          <w:rPr>
            <w:noProof/>
            <w:webHidden/>
          </w:rPr>
          <w:instrText xml:space="preserve"> PAGEREF _Toc216708783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3F3CD851"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00780B4B" w:rsidRPr="00266286">
          <w:rPr>
            <w:rStyle w:val="Hyperlink"/>
            <w:noProof/>
          </w:rPr>
          <w:t>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Projekto vieta</w:t>
        </w:r>
        <w:r w:rsidR="00780B4B">
          <w:rPr>
            <w:noProof/>
            <w:webHidden/>
          </w:rPr>
          <w:tab/>
        </w:r>
        <w:r w:rsidR="00780B4B">
          <w:rPr>
            <w:noProof/>
            <w:webHidden/>
          </w:rPr>
          <w:fldChar w:fldCharType="begin"/>
        </w:r>
        <w:r w:rsidR="00780B4B">
          <w:rPr>
            <w:noProof/>
            <w:webHidden/>
          </w:rPr>
          <w:instrText xml:space="preserve"> PAGEREF _Toc216708784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1C4382FB"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00780B4B" w:rsidRPr="00266286">
          <w:rPr>
            <w:rStyle w:val="Hyperlink"/>
            <w:noProof/>
          </w:rPr>
          <w:t>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Sutarties ribos</w:t>
        </w:r>
        <w:r w:rsidR="00780B4B">
          <w:rPr>
            <w:noProof/>
            <w:webHidden/>
          </w:rPr>
          <w:tab/>
        </w:r>
        <w:r w:rsidR="00780B4B">
          <w:rPr>
            <w:noProof/>
            <w:webHidden/>
          </w:rPr>
          <w:fldChar w:fldCharType="begin"/>
        </w:r>
        <w:r w:rsidR="00780B4B">
          <w:rPr>
            <w:noProof/>
            <w:webHidden/>
          </w:rPr>
          <w:instrText xml:space="preserve"> PAGEREF _Toc216708785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65048BB5"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00780B4B" w:rsidRPr="00266286">
          <w:rPr>
            <w:rStyle w:val="Hyperlink"/>
            <w:noProof/>
          </w:rPr>
          <w:t>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Galutinis naudos gavėjas</w:t>
        </w:r>
        <w:r w:rsidR="00780B4B">
          <w:rPr>
            <w:noProof/>
            <w:webHidden/>
          </w:rPr>
          <w:tab/>
        </w:r>
        <w:r w:rsidR="00780B4B">
          <w:rPr>
            <w:noProof/>
            <w:webHidden/>
          </w:rPr>
          <w:fldChar w:fldCharType="begin"/>
        </w:r>
        <w:r w:rsidR="00780B4B">
          <w:rPr>
            <w:noProof/>
            <w:webHidden/>
          </w:rPr>
          <w:instrText xml:space="preserve"> PAGEREF _Toc216708786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7A708541"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00780B4B" w:rsidRPr="00266286">
          <w:rPr>
            <w:rStyle w:val="Hyperlink"/>
            <w:noProof/>
          </w:rPr>
          <w:t>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Konkrečios projekto sąlygos ir atliekami darbai</w:t>
        </w:r>
        <w:r w:rsidR="00780B4B">
          <w:rPr>
            <w:noProof/>
            <w:webHidden/>
          </w:rPr>
          <w:tab/>
        </w:r>
        <w:r w:rsidR="00780B4B">
          <w:rPr>
            <w:noProof/>
            <w:webHidden/>
          </w:rPr>
          <w:fldChar w:fldCharType="begin"/>
        </w:r>
        <w:r w:rsidR="00780B4B">
          <w:rPr>
            <w:noProof/>
            <w:webHidden/>
          </w:rPr>
          <w:instrText xml:space="preserve"> PAGEREF _Toc216708787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49B4FB09"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00780B4B" w:rsidRPr="00266286">
          <w:rPr>
            <w:rStyle w:val="Hyperlink"/>
            <w:noProof/>
          </w:rPr>
          <w:t>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INŽINERINIŲ TINKLŲ PROJEKTAVIMO SĄLYGOS</w:t>
        </w:r>
        <w:r w:rsidR="00780B4B">
          <w:rPr>
            <w:noProof/>
            <w:webHidden/>
          </w:rPr>
          <w:tab/>
        </w:r>
        <w:r w:rsidR="00780B4B">
          <w:rPr>
            <w:noProof/>
            <w:webHidden/>
          </w:rPr>
          <w:fldChar w:fldCharType="begin"/>
        </w:r>
        <w:r w:rsidR="00780B4B">
          <w:rPr>
            <w:noProof/>
            <w:webHidden/>
          </w:rPr>
          <w:instrText xml:space="preserve"> PAGEREF _Toc216708788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3F0F5BD1"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00780B4B" w:rsidRPr="00266286">
          <w:rPr>
            <w:rStyle w:val="Hyperlink"/>
            <w:noProof/>
          </w:rPr>
          <w:t>2.1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Esama ir projektuojama padėtis</w:t>
        </w:r>
        <w:r w:rsidR="00780B4B">
          <w:rPr>
            <w:noProof/>
            <w:webHidden/>
          </w:rPr>
          <w:tab/>
        </w:r>
        <w:r w:rsidR="00780B4B">
          <w:rPr>
            <w:noProof/>
            <w:webHidden/>
          </w:rPr>
          <w:fldChar w:fldCharType="begin"/>
        </w:r>
        <w:r w:rsidR="00780B4B">
          <w:rPr>
            <w:noProof/>
            <w:webHidden/>
          </w:rPr>
          <w:instrText xml:space="preserve"> PAGEREF _Toc216708789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B4228B5"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00780B4B" w:rsidRPr="00266286">
          <w:rPr>
            <w:rStyle w:val="Hyperlink"/>
            <w:noProof/>
          </w:rPr>
          <w:t>2.2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tinklams</w:t>
        </w:r>
        <w:r w:rsidR="00780B4B">
          <w:rPr>
            <w:noProof/>
            <w:webHidden/>
          </w:rPr>
          <w:tab/>
        </w:r>
        <w:r w:rsidR="00780B4B">
          <w:rPr>
            <w:noProof/>
            <w:webHidden/>
          </w:rPr>
          <w:fldChar w:fldCharType="begin"/>
        </w:r>
        <w:r w:rsidR="00780B4B">
          <w:rPr>
            <w:noProof/>
            <w:webHidden/>
          </w:rPr>
          <w:instrText xml:space="preserve"> PAGEREF _Toc216708790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420820B"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00780B4B" w:rsidRPr="00266286">
          <w:rPr>
            <w:rStyle w:val="Hyperlink"/>
            <w:noProof/>
          </w:rPr>
          <w:t>2.3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armatūrai</w:t>
        </w:r>
        <w:r w:rsidR="00780B4B">
          <w:rPr>
            <w:noProof/>
            <w:webHidden/>
          </w:rPr>
          <w:tab/>
        </w:r>
        <w:r w:rsidR="00780B4B">
          <w:rPr>
            <w:noProof/>
            <w:webHidden/>
          </w:rPr>
          <w:fldChar w:fldCharType="begin"/>
        </w:r>
        <w:r w:rsidR="00780B4B">
          <w:rPr>
            <w:noProof/>
            <w:webHidden/>
          </w:rPr>
          <w:instrText xml:space="preserve"> PAGEREF _Toc216708791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2E29B51E"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00780B4B" w:rsidRPr="00266286">
          <w:rPr>
            <w:rStyle w:val="Hyperlink"/>
            <w:noProof/>
          </w:rPr>
          <w:t>2.4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buitinių nuotekų tinklams</w:t>
        </w:r>
        <w:r w:rsidR="00780B4B">
          <w:rPr>
            <w:noProof/>
            <w:webHidden/>
          </w:rPr>
          <w:tab/>
        </w:r>
        <w:r w:rsidR="00780B4B">
          <w:rPr>
            <w:noProof/>
            <w:webHidden/>
          </w:rPr>
          <w:fldChar w:fldCharType="begin"/>
        </w:r>
        <w:r w:rsidR="00780B4B">
          <w:rPr>
            <w:noProof/>
            <w:webHidden/>
          </w:rPr>
          <w:instrText xml:space="preserve"> PAGEREF _Toc216708792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11160091"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00780B4B" w:rsidRPr="00266286">
          <w:rPr>
            <w:rStyle w:val="Hyperlink"/>
            <w:noProof/>
          </w:rPr>
          <w:t>2.5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šuliniams</w:t>
        </w:r>
        <w:r w:rsidR="00780B4B">
          <w:rPr>
            <w:noProof/>
            <w:webHidden/>
          </w:rPr>
          <w:tab/>
        </w:r>
        <w:r w:rsidR="00780B4B">
          <w:rPr>
            <w:noProof/>
            <w:webHidden/>
          </w:rPr>
          <w:fldChar w:fldCharType="begin"/>
        </w:r>
        <w:r w:rsidR="00780B4B">
          <w:rPr>
            <w:noProof/>
            <w:webHidden/>
          </w:rPr>
          <w:instrText xml:space="preserve"> PAGEREF _Toc216708793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142064CA"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00780B4B" w:rsidRPr="00266286">
          <w:rPr>
            <w:rStyle w:val="Hyperlink"/>
            <w:noProof/>
          </w:rPr>
          <w:t>2.6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nuotekų siurblinėms</w:t>
        </w:r>
        <w:r w:rsidR="00780B4B">
          <w:rPr>
            <w:noProof/>
            <w:webHidden/>
          </w:rPr>
          <w:tab/>
        </w:r>
        <w:r w:rsidR="00780B4B">
          <w:rPr>
            <w:noProof/>
            <w:webHidden/>
          </w:rPr>
          <w:fldChar w:fldCharType="begin"/>
        </w:r>
        <w:r w:rsidR="00780B4B">
          <w:rPr>
            <w:noProof/>
            <w:webHidden/>
          </w:rPr>
          <w:instrText xml:space="preserve"> PAGEREF _Toc216708794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39C75002"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00780B4B" w:rsidRPr="00266286">
          <w:rPr>
            <w:rStyle w:val="Hyperlink"/>
            <w:noProof/>
          </w:rPr>
          <w:t>2.7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Vykdomų darbų sauga</w:t>
        </w:r>
        <w:r w:rsidR="00780B4B">
          <w:rPr>
            <w:noProof/>
            <w:webHidden/>
          </w:rPr>
          <w:tab/>
        </w:r>
        <w:r w:rsidR="00780B4B">
          <w:rPr>
            <w:noProof/>
            <w:webHidden/>
          </w:rPr>
          <w:fldChar w:fldCharType="begin"/>
        </w:r>
        <w:r w:rsidR="00780B4B">
          <w:rPr>
            <w:noProof/>
            <w:webHidden/>
          </w:rPr>
          <w:instrText xml:space="preserve"> PAGEREF _Toc216708795 \h </w:instrText>
        </w:r>
        <w:r w:rsidR="00780B4B">
          <w:rPr>
            <w:noProof/>
            <w:webHidden/>
          </w:rPr>
        </w:r>
        <w:r w:rsidR="00780B4B">
          <w:rPr>
            <w:noProof/>
            <w:webHidden/>
          </w:rPr>
          <w:fldChar w:fldCharType="separate"/>
        </w:r>
        <w:r w:rsidR="00780B4B">
          <w:rPr>
            <w:noProof/>
            <w:webHidden/>
          </w:rPr>
          <w:t>9</w:t>
        </w:r>
        <w:r w:rsidR="00780B4B">
          <w:rPr>
            <w:noProof/>
            <w:webHidden/>
          </w:rPr>
          <w:fldChar w:fldCharType="end"/>
        </w:r>
      </w:hyperlink>
    </w:p>
    <w:p w14:paraId="2E55202A" w14:textId="77777777" w:rsidR="00780B4B" w:rsidRDefault="00BB2DB2">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00780B4B" w:rsidRPr="00266286">
          <w:rPr>
            <w:rStyle w:val="Hyperlink"/>
            <w:noProof/>
          </w:rPr>
          <w:t>BENDROSIOS TECHNINĖS SPECIFIKACIJOS</w:t>
        </w:r>
        <w:r w:rsidR="00780B4B">
          <w:rPr>
            <w:noProof/>
            <w:webHidden/>
          </w:rPr>
          <w:tab/>
        </w:r>
        <w:r w:rsidR="00780B4B">
          <w:rPr>
            <w:noProof/>
            <w:webHidden/>
          </w:rPr>
          <w:fldChar w:fldCharType="begin"/>
        </w:r>
        <w:r w:rsidR="00780B4B">
          <w:rPr>
            <w:noProof/>
            <w:webHidden/>
          </w:rPr>
          <w:instrText xml:space="preserve"> PAGEREF _Toc216708796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12BFB105"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00780B4B" w:rsidRPr="00266286">
          <w:rPr>
            <w:rStyle w:val="Hyperlink"/>
            <w:noProof/>
          </w:rPr>
          <w:t>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REIKALAVIMAI</w:t>
        </w:r>
        <w:r w:rsidR="00780B4B">
          <w:rPr>
            <w:noProof/>
            <w:webHidden/>
          </w:rPr>
          <w:tab/>
        </w:r>
        <w:r w:rsidR="00780B4B">
          <w:rPr>
            <w:noProof/>
            <w:webHidden/>
          </w:rPr>
          <w:fldChar w:fldCharType="begin"/>
        </w:r>
        <w:r w:rsidR="00780B4B">
          <w:rPr>
            <w:noProof/>
            <w:webHidden/>
          </w:rPr>
          <w:instrText xml:space="preserve"> PAGEREF _Toc216708797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5EF6C469"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00780B4B" w:rsidRPr="00266286">
          <w:rPr>
            <w:rStyle w:val="Hyperlink"/>
            <w:noProof/>
          </w:rPr>
          <w:t>3.1.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Laikinasis sandėliavimas</w:t>
        </w:r>
        <w:r w:rsidR="00780B4B">
          <w:rPr>
            <w:noProof/>
            <w:webHidden/>
          </w:rPr>
          <w:tab/>
        </w:r>
        <w:r w:rsidR="00780B4B">
          <w:rPr>
            <w:noProof/>
            <w:webHidden/>
          </w:rPr>
          <w:fldChar w:fldCharType="begin"/>
        </w:r>
        <w:r w:rsidR="00780B4B">
          <w:rPr>
            <w:noProof/>
            <w:webHidden/>
          </w:rPr>
          <w:instrText xml:space="preserve"> PAGEREF _Toc216708798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BD9E7CE"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00780B4B" w:rsidRPr="00266286">
          <w:rPr>
            <w:rStyle w:val="Hyperlink"/>
            <w:noProof/>
          </w:rPr>
          <w:t>3.2.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Teisė naudotis svetima žeme einančiais keliais</w:t>
        </w:r>
        <w:r w:rsidR="00780B4B">
          <w:rPr>
            <w:noProof/>
            <w:webHidden/>
          </w:rPr>
          <w:tab/>
        </w:r>
        <w:r w:rsidR="00780B4B">
          <w:rPr>
            <w:noProof/>
            <w:webHidden/>
          </w:rPr>
          <w:fldChar w:fldCharType="begin"/>
        </w:r>
        <w:r w:rsidR="00780B4B">
          <w:rPr>
            <w:noProof/>
            <w:webHidden/>
          </w:rPr>
          <w:instrText xml:space="preserve"> PAGEREF _Toc216708799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19EA6C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00780B4B" w:rsidRPr="00266286">
          <w:rPr>
            <w:rStyle w:val="Hyperlink"/>
            <w:noProof/>
          </w:rPr>
          <w:t>3.3.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Patekimas į privačios žemės sklypą</w:t>
        </w:r>
        <w:r w:rsidR="00780B4B">
          <w:rPr>
            <w:noProof/>
            <w:webHidden/>
          </w:rPr>
          <w:tab/>
        </w:r>
        <w:r w:rsidR="00780B4B">
          <w:rPr>
            <w:noProof/>
            <w:webHidden/>
          </w:rPr>
          <w:fldChar w:fldCharType="begin"/>
        </w:r>
        <w:r w:rsidR="00780B4B">
          <w:rPr>
            <w:noProof/>
            <w:webHidden/>
          </w:rPr>
          <w:instrText xml:space="preserve"> PAGEREF _Toc216708800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2E6FD03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00780B4B" w:rsidRPr="00266286">
          <w:rPr>
            <w:rStyle w:val="Hyperlink"/>
            <w:noProof/>
          </w:rPr>
          <w:t>3.4.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w:t>
        </w:r>
        <w:r w:rsidR="00780B4B">
          <w:rPr>
            <w:noProof/>
            <w:webHidden/>
          </w:rPr>
          <w:tab/>
        </w:r>
        <w:r w:rsidR="00780B4B">
          <w:rPr>
            <w:noProof/>
            <w:webHidden/>
          </w:rPr>
          <w:fldChar w:fldCharType="begin"/>
        </w:r>
        <w:r w:rsidR="00780B4B">
          <w:rPr>
            <w:noProof/>
            <w:webHidden/>
          </w:rPr>
          <w:instrText xml:space="preserve"> PAGEREF _Toc216708801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93BE3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00780B4B" w:rsidRPr="00266286">
          <w:rPr>
            <w:rStyle w:val="Hyperlink"/>
            <w:noProof/>
          </w:rPr>
          <w:t>3.5.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Mato vienetai, lygių bei aukščių pažymos ir reperiai</w:t>
        </w:r>
        <w:r w:rsidR="00780B4B">
          <w:rPr>
            <w:noProof/>
            <w:webHidden/>
          </w:rPr>
          <w:tab/>
        </w:r>
        <w:r w:rsidR="00780B4B">
          <w:rPr>
            <w:noProof/>
            <w:webHidden/>
          </w:rPr>
          <w:fldChar w:fldCharType="begin"/>
        </w:r>
        <w:r w:rsidR="00780B4B">
          <w:rPr>
            <w:noProof/>
            <w:webHidden/>
          </w:rPr>
          <w:instrText xml:space="preserve"> PAGEREF _Toc216708802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48F56E4B"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00780B4B" w:rsidRPr="00266286">
          <w:rPr>
            <w:rStyle w:val="Hyperlink"/>
            <w:noProof/>
          </w:rPr>
          <w:t>3.6.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valandos ir dienos</w:t>
        </w:r>
        <w:r w:rsidR="00780B4B">
          <w:rPr>
            <w:noProof/>
            <w:webHidden/>
          </w:rPr>
          <w:tab/>
        </w:r>
        <w:r w:rsidR="00780B4B">
          <w:rPr>
            <w:noProof/>
            <w:webHidden/>
          </w:rPr>
          <w:fldChar w:fldCharType="begin"/>
        </w:r>
        <w:r w:rsidR="00780B4B">
          <w:rPr>
            <w:noProof/>
            <w:webHidden/>
          </w:rPr>
          <w:instrText xml:space="preserve"> PAGEREF _Toc216708803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A950812"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00780B4B" w:rsidRPr="00266286">
          <w:rPr>
            <w:rStyle w:val="Hyperlink"/>
            <w:noProof/>
          </w:rPr>
          <w:t>3.7.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Sauga darbe</w:t>
        </w:r>
        <w:r w:rsidR="00780B4B">
          <w:rPr>
            <w:noProof/>
            <w:webHidden/>
          </w:rPr>
          <w:tab/>
        </w:r>
        <w:r w:rsidR="00780B4B">
          <w:rPr>
            <w:noProof/>
            <w:webHidden/>
          </w:rPr>
          <w:fldChar w:fldCharType="begin"/>
        </w:r>
        <w:r w:rsidR="00780B4B">
          <w:rPr>
            <w:noProof/>
            <w:webHidden/>
          </w:rPr>
          <w:instrText xml:space="preserve"> PAGEREF _Toc216708804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633F5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00780B4B" w:rsidRPr="00266286">
          <w:rPr>
            <w:rStyle w:val="Hyperlink"/>
            <w:noProof/>
          </w:rPr>
          <w:t>3.8.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ir darbų kokybė</w:t>
        </w:r>
        <w:r w:rsidR="00780B4B">
          <w:rPr>
            <w:noProof/>
            <w:webHidden/>
          </w:rPr>
          <w:tab/>
        </w:r>
        <w:r w:rsidR="00780B4B">
          <w:rPr>
            <w:noProof/>
            <w:webHidden/>
          </w:rPr>
          <w:fldChar w:fldCharType="begin"/>
        </w:r>
        <w:r w:rsidR="00780B4B">
          <w:rPr>
            <w:noProof/>
            <w:webHidden/>
          </w:rPr>
          <w:instrText xml:space="preserve"> PAGEREF _Toc216708805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4815A7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00780B4B" w:rsidRPr="00266286">
          <w:rPr>
            <w:rStyle w:val="Hyperlink"/>
            <w:noProof/>
          </w:rPr>
          <w:t>3.9.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įpakavimas ir saugojimas</w:t>
        </w:r>
        <w:r w:rsidR="00780B4B">
          <w:rPr>
            <w:noProof/>
            <w:webHidden/>
          </w:rPr>
          <w:tab/>
        </w:r>
        <w:r w:rsidR="00780B4B">
          <w:rPr>
            <w:noProof/>
            <w:webHidden/>
          </w:rPr>
          <w:fldChar w:fldCharType="begin"/>
        </w:r>
        <w:r w:rsidR="00780B4B">
          <w:rPr>
            <w:noProof/>
            <w:webHidden/>
          </w:rPr>
          <w:instrText xml:space="preserve"> PAGEREF _Toc216708806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7178AF71"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00780B4B" w:rsidRPr="00266286">
          <w:rPr>
            <w:rStyle w:val="Hyperlink"/>
            <w:noProof/>
          </w:rPr>
          <w:t>3.10.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Esami inžineriniai tinklai, objektai ir instaliacijos</w:t>
        </w:r>
        <w:r w:rsidR="00780B4B">
          <w:rPr>
            <w:noProof/>
            <w:webHidden/>
          </w:rPr>
          <w:tab/>
        </w:r>
        <w:r w:rsidR="00780B4B">
          <w:rPr>
            <w:noProof/>
            <w:webHidden/>
          </w:rPr>
          <w:fldChar w:fldCharType="begin"/>
        </w:r>
        <w:r w:rsidR="00780B4B">
          <w:rPr>
            <w:noProof/>
            <w:webHidden/>
          </w:rPr>
          <w:instrText xml:space="preserve"> PAGEREF _Toc216708807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3DEF79F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00780B4B" w:rsidRPr="00266286">
          <w:rPr>
            <w:rStyle w:val="Hyperlink"/>
            <w:noProof/>
          </w:rPr>
          <w:t>3.11.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Laikini statiniai, vandens, ir elektros tiekimas ir sanitarinė įranga</w:t>
        </w:r>
        <w:r w:rsidR="00780B4B">
          <w:rPr>
            <w:noProof/>
            <w:webHidden/>
          </w:rPr>
          <w:tab/>
        </w:r>
        <w:r w:rsidR="00780B4B">
          <w:rPr>
            <w:noProof/>
            <w:webHidden/>
          </w:rPr>
          <w:fldChar w:fldCharType="begin"/>
        </w:r>
        <w:r w:rsidR="00780B4B">
          <w:rPr>
            <w:noProof/>
            <w:webHidden/>
          </w:rPr>
          <w:instrText xml:space="preserve"> PAGEREF _Toc216708808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2725B7A4"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00780B4B" w:rsidRPr="00266286">
          <w:rPr>
            <w:rStyle w:val="Hyperlink"/>
            <w:noProof/>
          </w:rPr>
          <w:t>3.12.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Ryšiai su komunalinių paslaugų įmonėmis ir savivaldybe</w:t>
        </w:r>
        <w:r w:rsidR="00780B4B">
          <w:rPr>
            <w:noProof/>
            <w:webHidden/>
          </w:rPr>
          <w:tab/>
        </w:r>
        <w:r w:rsidR="00780B4B">
          <w:rPr>
            <w:noProof/>
            <w:webHidden/>
          </w:rPr>
          <w:fldChar w:fldCharType="begin"/>
        </w:r>
        <w:r w:rsidR="00780B4B">
          <w:rPr>
            <w:noProof/>
            <w:webHidden/>
          </w:rPr>
          <w:instrText xml:space="preserve"> PAGEREF _Toc216708809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6D02E50B"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00780B4B" w:rsidRPr="00266286">
          <w:rPr>
            <w:rStyle w:val="Hyperlink"/>
            <w:noProof/>
          </w:rPr>
          <w:t>3.13.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Pakeistos įrangos išvežimas ir šalinimas</w:t>
        </w:r>
        <w:r w:rsidR="00780B4B">
          <w:rPr>
            <w:noProof/>
            <w:webHidden/>
          </w:rPr>
          <w:tab/>
        </w:r>
        <w:r w:rsidR="00780B4B">
          <w:rPr>
            <w:noProof/>
            <w:webHidden/>
          </w:rPr>
          <w:fldChar w:fldCharType="begin"/>
        </w:r>
        <w:r w:rsidR="00780B4B">
          <w:rPr>
            <w:noProof/>
            <w:webHidden/>
          </w:rPr>
          <w:instrText xml:space="preserve"> PAGEREF _Toc216708810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319C85D"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00780B4B" w:rsidRPr="00266286">
          <w:rPr>
            <w:rStyle w:val="Hyperlink"/>
            <w:noProof/>
          </w:rPr>
          <w:t>3.14.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Higienos reikalavimai</w:t>
        </w:r>
        <w:r w:rsidR="00780B4B">
          <w:rPr>
            <w:noProof/>
            <w:webHidden/>
          </w:rPr>
          <w:tab/>
        </w:r>
        <w:r w:rsidR="00780B4B">
          <w:rPr>
            <w:noProof/>
            <w:webHidden/>
          </w:rPr>
          <w:fldChar w:fldCharType="begin"/>
        </w:r>
        <w:r w:rsidR="00780B4B">
          <w:rPr>
            <w:noProof/>
            <w:webHidden/>
          </w:rPr>
          <w:instrText xml:space="preserve"> PAGEREF _Toc216708811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F286AE2"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00780B4B" w:rsidRPr="00266286">
          <w:rPr>
            <w:rStyle w:val="Hyperlink"/>
            <w:noProof/>
          </w:rPr>
          <w:t>3.15.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aplinkos apsaugai</w:t>
        </w:r>
        <w:r w:rsidR="00780B4B">
          <w:rPr>
            <w:noProof/>
            <w:webHidden/>
          </w:rPr>
          <w:tab/>
        </w:r>
        <w:r w:rsidR="00780B4B">
          <w:rPr>
            <w:noProof/>
            <w:webHidden/>
          </w:rPr>
          <w:fldChar w:fldCharType="begin"/>
        </w:r>
        <w:r w:rsidR="00780B4B">
          <w:rPr>
            <w:noProof/>
            <w:webHidden/>
          </w:rPr>
          <w:instrText xml:space="preserve"> PAGEREF _Toc216708812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3C99247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00780B4B" w:rsidRPr="00266286">
          <w:rPr>
            <w:rStyle w:val="Hyperlink"/>
            <w:noProof/>
          </w:rPr>
          <w:t>3.16.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Transporto organizavimas</w:t>
        </w:r>
        <w:r w:rsidR="00780B4B">
          <w:rPr>
            <w:noProof/>
            <w:webHidden/>
          </w:rPr>
          <w:tab/>
        </w:r>
        <w:r w:rsidR="00780B4B">
          <w:rPr>
            <w:noProof/>
            <w:webHidden/>
          </w:rPr>
          <w:fldChar w:fldCharType="begin"/>
        </w:r>
        <w:r w:rsidR="00780B4B">
          <w:rPr>
            <w:noProof/>
            <w:webHidden/>
          </w:rPr>
          <w:instrText xml:space="preserve"> PAGEREF _Toc216708813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A17A956"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00780B4B" w:rsidRPr="00266286">
          <w:rPr>
            <w:rStyle w:val="Hyperlink"/>
            <w:noProof/>
          </w:rPr>
          <w:t>3.17.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Nepatogumai vietos gyventojams</w:t>
        </w:r>
        <w:r w:rsidR="00780B4B">
          <w:rPr>
            <w:noProof/>
            <w:webHidden/>
          </w:rPr>
          <w:tab/>
        </w:r>
        <w:r w:rsidR="00780B4B">
          <w:rPr>
            <w:noProof/>
            <w:webHidden/>
          </w:rPr>
          <w:fldChar w:fldCharType="begin"/>
        </w:r>
        <w:r w:rsidR="00780B4B">
          <w:rPr>
            <w:noProof/>
            <w:webHidden/>
          </w:rPr>
          <w:instrText xml:space="preserve"> PAGEREF _Toc216708814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8C8417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00780B4B" w:rsidRPr="00266286">
          <w:rPr>
            <w:rStyle w:val="Hyperlink"/>
            <w:noProof/>
          </w:rPr>
          <w:t>3.18.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Išpildomieji brėžiniai ir kadastriniai tyrinėjimai</w:t>
        </w:r>
        <w:r w:rsidR="00780B4B">
          <w:rPr>
            <w:noProof/>
            <w:webHidden/>
          </w:rPr>
          <w:tab/>
        </w:r>
        <w:r w:rsidR="00780B4B">
          <w:rPr>
            <w:noProof/>
            <w:webHidden/>
          </w:rPr>
          <w:fldChar w:fldCharType="begin"/>
        </w:r>
        <w:r w:rsidR="00780B4B">
          <w:rPr>
            <w:noProof/>
            <w:webHidden/>
          </w:rPr>
          <w:instrText xml:space="preserve"> PAGEREF _Toc216708815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1584BB1E"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00780B4B" w:rsidRPr="00266286">
          <w:rPr>
            <w:rStyle w:val="Hyperlink"/>
            <w:noProof/>
          </w:rPr>
          <w:t>3.19.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Mokymai</w:t>
        </w:r>
        <w:r w:rsidR="00780B4B">
          <w:rPr>
            <w:noProof/>
            <w:webHidden/>
          </w:rPr>
          <w:tab/>
        </w:r>
        <w:r w:rsidR="00780B4B">
          <w:rPr>
            <w:noProof/>
            <w:webHidden/>
          </w:rPr>
          <w:fldChar w:fldCharType="begin"/>
        </w:r>
        <w:r w:rsidR="00780B4B">
          <w:rPr>
            <w:noProof/>
            <w:webHidden/>
          </w:rPr>
          <w:instrText xml:space="preserve"> PAGEREF _Toc216708816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200B208D"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00780B4B" w:rsidRPr="00266286">
          <w:rPr>
            <w:rStyle w:val="Hyperlink"/>
            <w:noProof/>
          </w:rPr>
          <w:t>3.20.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Eksploatacijos ir priežiūros instrukcijos</w:t>
        </w:r>
        <w:r w:rsidR="00780B4B">
          <w:rPr>
            <w:noProof/>
            <w:webHidden/>
          </w:rPr>
          <w:tab/>
        </w:r>
        <w:r w:rsidR="00780B4B">
          <w:rPr>
            <w:noProof/>
            <w:webHidden/>
          </w:rPr>
          <w:fldChar w:fldCharType="begin"/>
        </w:r>
        <w:r w:rsidR="00780B4B">
          <w:rPr>
            <w:noProof/>
            <w:webHidden/>
          </w:rPr>
          <w:instrText xml:space="preserve"> PAGEREF _Toc216708817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65EC92F8"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00780B4B" w:rsidRPr="00266286">
          <w:rPr>
            <w:rStyle w:val="Hyperlink"/>
            <w:noProof/>
          </w:rPr>
          <w:t>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VANDENTIEKIO IR NUOTEKŲ ŠALINIMO DALIS</w:t>
        </w:r>
        <w:r w:rsidR="00780B4B">
          <w:rPr>
            <w:noProof/>
            <w:webHidden/>
          </w:rPr>
          <w:tab/>
        </w:r>
        <w:r w:rsidR="00780B4B">
          <w:rPr>
            <w:noProof/>
            <w:webHidden/>
          </w:rPr>
          <w:fldChar w:fldCharType="begin"/>
        </w:r>
        <w:r w:rsidR="00780B4B">
          <w:rPr>
            <w:noProof/>
            <w:webHidden/>
          </w:rPr>
          <w:instrText xml:space="preserve"> PAGEREF _Toc216708818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3FCF1474"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00780B4B" w:rsidRPr="00266286">
          <w:rPr>
            <w:rStyle w:val="Hyperlink"/>
            <w:noProof/>
          </w:rPr>
          <w:t>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_Toc216708819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06507040" w14:textId="77777777" w:rsidR="00780B4B" w:rsidRDefault="00BB2DB2">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00780B4B" w:rsidRPr="00266286">
          <w:rPr>
            <w:rStyle w:val="Hyperlink"/>
            <w:noProof/>
          </w:rPr>
          <w:t>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Triukšmo ir vibracijos slopinimas</w:t>
        </w:r>
        <w:r w:rsidR="00780B4B">
          <w:rPr>
            <w:noProof/>
            <w:webHidden/>
          </w:rPr>
          <w:tab/>
        </w:r>
        <w:r w:rsidR="00780B4B">
          <w:rPr>
            <w:noProof/>
            <w:webHidden/>
          </w:rPr>
          <w:fldChar w:fldCharType="begin"/>
        </w:r>
        <w:r w:rsidR="00780B4B">
          <w:rPr>
            <w:noProof/>
            <w:webHidden/>
          </w:rPr>
          <w:instrText xml:space="preserve"> PAGEREF _Toc216708820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56EEED03" w14:textId="77777777" w:rsidR="00780B4B" w:rsidRDefault="00BB2DB2">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00780B4B" w:rsidRPr="00266286">
          <w:rPr>
            <w:rStyle w:val="Hyperlink"/>
            <w:noProof/>
          </w:rPr>
          <w:t>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sauga</w:t>
        </w:r>
        <w:r w:rsidR="00780B4B">
          <w:rPr>
            <w:noProof/>
            <w:webHidden/>
          </w:rPr>
          <w:tab/>
        </w:r>
        <w:r w:rsidR="00780B4B">
          <w:rPr>
            <w:noProof/>
            <w:webHidden/>
          </w:rPr>
          <w:fldChar w:fldCharType="begin"/>
        </w:r>
        <w:r w:rsidR="00780B4B">
          <w:rPr>
            <w:noProof/>
            <w:webHidden/>
          </w:rPr>
          <w:instrText xml:space="preserve"> PAGEREF _Toc216708821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27077AE9"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00780B4B" w:rsidRPr="00266286">
          <w:rPr>
            <w:rStyle w:val="Hyperlink"/>
            <w:noProof/>
          </w:rPr>
          <w:t>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Plastikiniai vamzdžiai</w:t>
        </w:r>
        <w:r w:rsidR="00780B4B">
          <w:rPr>
            <w:noProof/>
            <w:webHidden/>
          </w:rPr>
          <w:tab/>
        </w:r>
        <w:r w:rsidR="00780B4B">
          <w:rPr>
            <w:noProof/>
            <w:webHidden/>
          </w:rPr>
          <w:fldChar w:fldCharType="begin"/>
        </w:r>
        <w:r w:rsidR="00780B4B">
          <w:rPr>
            <w:noProof/>
            <w:webHidden/>
          </w:rPr>
          <w:instrText xml:space="preserve"> PAGEREF _Toc216708822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650308EB"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00780B4B" w:rsidRPr="00266286">
          <w:rPr>
            <w:rStyle w:val="Hyperlink"/>
            <w:noProof/>
          </w:rPr>
          <w:t>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Nerūdijančio plieno vamzdžiai</w:t>
        </w:r>
        <w:r w:rsidR="00780B4B">
          <w:rPr>
            <w:noProof/>
            <w:webHidden/>
          </w:rPr>
          <w:tab/>
        </w:r>
        <w:r w:rsidR="00780B4B">
          <w:rPr>
            <w:noProof/>
            <w:webHidden/>
          </w:rPr>
          <w:fldChar w:fldCharType="begin"/>
        </w:r>
        <w:r w:rsidR="00780B4B">
          <w:rPr>
            <w:noProof/>
            <w:webHidden/>
          </w:rPr>
          <w:instrText xml:space="preserve"> PAGEREF _Toc216708823 \h </w:instrText>
        </w:r>
        <w:r w:rsidR="00780B4B">
          <w:rPr>
            <w:noProof/>
            <w:webHidden/>
          </w:rPr>
        </w:r>
        <w:r w:rsidR="00780B4B">
          <w:rPr>
            <w:noProof/>
            <w:webHidden/>
          </w:rPr>
          <w:fldChar w:fldCharType="separate"/>
        </w:r>
        <w:r w:rsidR="00780B4B">
          <w:rPr>
            <w:noProof/>
            <w:webHidden/>
          </w:rPr>
          <w:t>17</w:t>
        </w:r>
        <w:r w:rsidR="00780B4B">
          <w:rPr>
            <w:noProof/>
            <w:webHidden/>
          </w:rPr>
          <w:fldChar w:fldCharType="end"/>
        </w:r>
      </w:hyperlink>
    </w:p>
    <w:p w14:paraId="407A1C21"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00780B4B" w:rsidRPr="00266286">
          <w:rPr>
            <w:rStyle w:val="Hyperlink"/>
            <w:noProof/>
          </w:rPr>
          <w:t>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Kalaus ketaus fasoninės dalys</w:t>
        </w:r>
        <w:r w:rsidR="00780B4B">
          <w:rPr>
            <w:noProof/>
            <w:webHidden/>
          </w:rPr>
          <w:tab/>
        </w:r>
        <w:r w:rsidR="00780B4B">
          <w:rPr>
            <w:noProof/>
            <w:webHidden/>
          </w:rPr>
          <w:fldChar w:fldCharType="begin"/>
        </w:r>
        <w:r w:rsidR="00780B4B">
          <w:rPr>
            <w:noProof/>
            <w:webHidden/>
          </w:rPr>
          <w:instrText xml:space="preserve"> PAGEREF _Toc216708824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2795E206"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00780B4B" w:rsidRPr="00266286">
          <w:rPr>
            <w:rStyle w:val="Hyperlink"/>
            <w:noProof/>
          </w:rPr>
          <w:t>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Varžtai, veržlės ir poveržlės</w:t>
        </w:r>
        <w:r w:rsidR="00780B4B">
          <w:rPr>
            <w:noProof/>
            <w:webHidden/>
          </w:rPr>
          <w:tab/>
        </w:r>
        <w:r w:rsidR="00780B4B">
          <w:rPr>
            <w:noProof/>
            <w:webHidden/>
          </w:rPr>
          <w:fldChar w:fldCharType="begin"/>
        </w:r>
        <w:r w:rsidR="00780B4B">
          <w:rPr>
            <w:noProof/>
            <w:webHidden/>
          </w:rPr>
          <w:instrText xml:space="preserve"> PAGEREF _Toc216708825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C0CD752"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00780B4B" w:rsidRPr="00266286">
          <w:rPr>
            <w:rStyle w:val="Hyperlink"/>
            <w:noProof/>
          </w:rPr>
          <w:t>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Armatūra</w:t>
        </w:r>
        <w:r w:rsidR="00780B4B">
          <w:rPr>
            <w:noProof/>
            <w:webHidden/>
          </w:rPr>
          <w:tab/>
        </w:r>
        <w:r w:rsidR="00780B4B">
          <w:rPr>
            <w:noProof/>
            <w:webHidden/>
          </w:rPr>
          <w:fldChar w:fldCharType="begin"/>
        </w:r>
        <w:r w:rsidR="00780B4B">
          <w:rPr>
            <w:noProof/>
            <w:webHidden/>
          </w:rPr>
          <w:instrText xml:space="preserve"> PAGEREF _Toc216708826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53AD482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00780B4B" w:rsidRPr="00266286">
          <w:rPr>
            <w:rStyle w:val="Hyperlink"/>
            <w:noProof/>
          </w:rPr>
          <w:t>4.6.1.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_Toc216708827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9B587BD"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00780B4B" w:rsidRPr="00266286">
          <w:rPr>
            <w:rStyle w:val="Hyperlink"/>
            <w:noProof/>
          </w:rPr>
          <w:t>4.6.2.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Sklendės ir uždoriai</w:t>
        </w:r>
        <w:r w:rsidR="00780B4B">
          <w:rPr>
            <w:noProof/>
            <w:webHidden/>
          </w:rPr>
          <w:tab/>
        </w:r>
        <w:r w:rsidR="00780B4B">
          <w:rPr>
            <w:noProof/>
            <w:webHidden/>
          </w:rPr>
          <w:fldChar w:fldCharType="begin"/>
        </w:r>
        <w:r w:rsidR="00780B4B">
          <w:rPr>
            <w:noProof/>
            <w:webHidden/>
          </w:rPr>
          <w:instrText xml:space="preserve"> PAGEREF _Toc216708828 \h </w:instrText>
        </w:r>
        <w:r w:rsidR="00780B4B">
          <w:rPr>
            <w:noProof/>
            <w:webHidden/>
          </w:rPr>
        </w:r>
        <w:r w:rsidR="00780B4B">
          <w:rPr>
            <w:noProof/>
            <w:webHidden/>
          </w:rPr>
          <w:fldChar w:fldCharType="separate"/>
        </w:r>
        <w:r w:rsidR="00780B4B">
          <w:rPr>
            <w:noProof/>
            <w:webHidden/>
          </w:rPr>
          <w:t>19</w:t>
        </w:r>
        <w:r w:rsidR="00780B4B">
          <w:rPr>
            <w:noProof/>
            <w:webHidden/>
          </w:rPr>
          <w:fldChar w:fldCharType="end"/>
        </w:r>
      </w:hyperlink>
    </w:p>
    <w:p w14:paraId="04251E67"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00780B4B" w:rsidRPr="00266286">
          <w:rPr>
            <w:rStyle w:val="Hyperlink"/>
            <w:noProof/>
          </w:rPr>
          <w:t>4.6.3.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Automatinis oro išleidimo vožtuvas</w:t>
        </w:r>
        <w:r w:rsidR="00780B4B">
          <w:rPr>
            <w:noProof/>
            <w:webHidden/>
          </w:rPr>
          <w:tab/>
        </w:r>
        <w:r w:rsidR="00780B4B">
          <w:rPr>
            <w:noProof/>
            <w:webHidden/>
          </w:rPr>
          <w:fldChar w:fldCharType="begin"/>
        </w:r>
        <w:r w:rsidR="00780B4B">
          <w:rPr>
            <w:noProof/>
            <w:webHidden/>
          </w:rPr>
          <w:instrText xml:space="preserve"> PAGEREF _Toc216708829 \h </w:instrText>
        </w:r>
        <w:r w:rsidR="00780B4B">
          <w:rPr>
            <w:noProof/>
            <w:webHidden/>
          </w:rPr>
        </w:r>
        <w:r w:rsidR="00780B4B">
          <w:rPr>
            <w:noProof/>
            <w:webHidden/>
          </w:rPr>
          <w:fldChar w:fldCharType="separate"/>
        </w:r>
        <w:r w:rsidR="00780B4B">
          <w:rPr>
            <w:noProof/>
            <w:webHidden/>
          </w:rPr>
          <w:t>20</w:t>
        </w:r>
        <w:r w:rsidR="00780B4B">
          <w:rPr>
            <w:noProof/>
            <w:webHidden/>
          </w:rPr>
          <w:fldChar w:fldCharType="end"/>
        </w:r>
      </w:hyperlink>
    </w:p>
    <w:p w14:paraId="1F0C068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00780B4B" w:rsidRPr="00266286">
          <w:rPr>
            <w:rStyle w:val="Hyperlink"/>
            <w:noProof/>
          </w:rPr>
          <w:t>4.6.4.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Atbuliniai vožtuvai</w:t>
        </w:r>
        <w:r w:rsidR="00780B4B">
          <w:rPr>
            <w:noProof/>
            <w:webHidden/>
          </w:rPr>
          <w:tab/>
        </w:r>
        <w:r w:rsidR="00780B4B">
          <w:rPr>
            <w:noProof/>
            <w:webHidden/>
          </w:rPr>
          <w:fldChar w:fldCharType="begin"/>
        </w:r>
        <w:r w:rsidR="00780B4B">
          <w:rPr>
            <w:noProof/>
            <w:webHidden/>
          </w:rPr>
          <w:instrText xml:space="preserve"> PAGEREF _Toc216708830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2B620F01"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00780B4B" w:rsidRPr="00266286">
          <w:rPr>
            <w:rStyle w:val="Hyperlink"/>
            <w:noProof/>
          </w:rPr>
          <w:t>4.6.5.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Balnai PE vamzdžiams</w:t>
        </w:r>
        <w:r w:rsidR="00780B4B">
          <w:rPr>
            <w:noProof/>
            <w:webHidden/>
          </w:rPr>
          <w:tab/>
        </w:r>
        <w:r w:rsidR="00780B4B">
          <w:rPr>
            <w:noProof/>
            <w:webHidden/>
          </w:rPr>
          <w:fldChar w:fldCharType="begin"/>
        </w:r>
        <w:r w:rsidR="00780B4B">
          <w:rPr>
            <w:noProof/>
            <w:webHidden/>
          </w:rPr>
          <w:instrText xml:space="preserve"> PAGEREF _Toc216708831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6BE65D2C"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00780B4B" w:rsidRPr="00266286">
          <w:rPr>
            <w:rStyle w:val="Hyperlink"/>
            <w:noProof/>
          </w:rPr>
          <w:t>4.6.6.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Apsauginiai dėklai projektuojamiems vamzdžiams</w:t>
        </w:r>
        <w:r w:rsidR="00780B4B">
          <w:rPr>
            <w:noProof/>
            <w:webHidden/>
          </w:rPr>
          <w:tab/>
        </w:r>
        <w:r w:rsidR="00780B4B">
          <w:rPr>
            <w:noProof/>
            <w:webHidden/>
          </w:rPr>
          <w:fldChar w:fldCharType="begin"/>
        </w:r>
        <w:r w:rsidR="00780B4B">
          <w:rPr>
            <w:noProof/>
            <w:webHidden/>
          </w:rPr>
          <w:instrText xml:space="preserve"> PAGEREF _Toc216708832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7F91499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00780B4B" w:rsidRPr="00266286">
          <w:rPr>
            <w:rStyle w:val="Hyperlink"/>
            <w:noProof/>
          </w:rPr>
          <w:t>4.6.7.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Universalūs sujungimai (adapteriai)</w:t>
        </w:r>
        <w:r w:rsidR="00780B4B">
          <w:rPr>
            <w:noProof/>
            <w:webHidden/>
          </w:rPr>
          <w:tab/>
        </w:r>
        <w:r w:rsidR="00780B4B">
          <w:rPr>
            <w:noProof/>
            <w:webHidden/>
          </w:rPr>
          <w:fldChar w:fldCharType="begin"/>
        </w:r>
        <w:r w:rsidR="00780B4B">
          <w:rPr>
            <w:noProof/>
            <w:webHidden/>
          </w:rPr>
          <w:instrText xml:space="preserve"> PAGEREF _Toc216708833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03C0C8D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00780B4B" w:rsidRPr="00266286">
          <w:rPr>
            <w:rStyle w:val="Hyperlink"/>
            <w:noProof/>
          </w:rPr>
          <w:t>4.6.8.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Vamzdžių tiesimo darbai klojimas</w:t>
        </w:r>
        <w:r w:rsidR="00780B4B">
          <w:rPr>
            <w:noProof/>
            <w:webHidden/>
          </w:rPr>
          <w:tab/>
        </w:r>
        <w:r w:rsidR="00780B4B">
          <w:rPr>
            <w:noProof/>
            <w:webHidden/>
          </w:rPr>
          <w:fldChar w:fldCharType="begin"/>
        </w:r>
        <w:r w:rsidR="00780B4B">
          <w:rPr>
            <w:noProof/>
            <w:webHidden/>
          </w:rPr>
          <w:instrText xml:space="preserve"> PAGEREF _Toc216708834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15E6001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00780B4B" w:rsidRPr="00266286">
          <w:rPr>
            <w:rStyle w:val="Hyperlink"/>
            <w:noProof/>
          </w:rPr>
          <w:t>4.6.9.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Baigiamieji bandymai</w:t>
        </w:r>
        <w:r w:rsidR="00780B4B">
          <w:rPr>
            <w:noProof/>
            <w:webHidden/>
          </w:rPr>
          <w:tab/>
        </w:r>
        <w:r w:rsidR="00780B4B">
          <w:rPr>
            <w:noProof/>
            <w:webHidden/>
          </w:rPr>
          <w:fldChar w:fldCharType="begin"/>
        </w:r>
        <w:r w:rsidR="00780B4B">
          <w:rPr>
            <w:noProof/>
            <w:webHidden/>
          </w:rPr>
          <w:instrText xml:space="preserve"> PAGEREF _Toc216708835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339DD18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00780B4B" w:rsidRPr="00266286">
          <w:rPr>
            <w:rStyle w:val="Hyperlink"/>
            <w:noProof/>
          </w:rPr>
          <w:t>4.6.10.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Slėginių tinklų išbandymas</w:t>
        </w:r>
        <w:r w:rsidR="00780B4B">
          <w:rPr>
            <w:noProof/>
            <w:webHidden/>
          </w:rPr>
          <w:tab/>
        </w:r>
        <w:r w:rsidR="00780B4B">
          <w:rPr>
            <w:noProof/>
            <w:webHidden/>
          </w:rPr>
          <w:fldChar w:fldCharType="begin"/>
        </w:r>
        <w:r w:rsidR="00780B4B">
          <w:rPr>
            <w:noProof/>
            <w:webHidden/>
          </w:rPr>
          <w:instrText xml:space="preserve"> PAGEREF _Toc216708836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487C5F8B"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00780B4B" w:rsidRPr="00266286">
          <w:rPr>
            <w:rStyle w:val="Hyperlink"/>
            <w:noProof/>
          </w:rPr>
          <w:t>4.6.11.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Neslėginių tinklų išbandymas</w:t>
        </w:r>
        <w:r w:rsidR="00780B4B">
          <w:rPr>
            <w:noProof/>
            <w:webHidden/>
          </w:rPr>
          <w:tab/>
        </w:r>
        <w:r w:rsidR="00780B4B">
          <w:rPr>
            <w:noProof/>
            <w:webHidden/>
          </w:rPr>
          <w:fldChar w:fldCharType="begin"/>
        </w:r>
        <w:r w:rsidR="00780B4B">
          <w:rPr>
            <w:noProof/>
            <w:webHidden/>
          </w:rPr>
          <w:instrText xml:space="preserve"> PAGEREF _Toc216708837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66A2B1D"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00780B4B" w:rsidRPr="00266286">
          <w:rPr>
            <w:rStyle w:val="Hyperlink"/>
            <w:noProof/>
          </w:rPr>
          <w:t>4.6.12.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Geriamojo vandens vamzdynų dezinfekavimas</w:t>
        </w:r>
        <w:r w:rsidR="00780B4B">
          <w:rPr>
            <w:noProof/>
            <w:webHidden/>
          </w:rPr>
          <w:tab/>
        </w:r>
        <w:r w:rsidR="00780B4B">
          <w:rPr>
            <w:noProof/>
            <w:webHidden/>
          </w:rPr>
          <w:fldChar w:fldCharType="begin"/>
        </w:r>
        <w:r w:rsidR="00780B4B">
          <w:rPr>
            <w:noProof/>
            <w:webHidden/>
          </w:rPr>
          <w:instrText xml:space="preserve"> PAGEREF _Toc216708838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1204ECA7"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00780B4B" w:rsidRPr="00266286">
          <w:rPr>
            <w:rStyle w:val="Hyperlink"/>
            <w:noProof/>
          </w:rPr>
          <w:t>4.6.13.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Nuotekų vamzdyno patikrinimas TV diagnostika</w:t>
        </w:r>
        <w:r w:rsidR="00780B4B">
          <w:rPr>
            <w:noProof/>
            <w:webHidden/>
          </w:rPr>
          <w:tab/>
        </w:r>
        <w:r w:rsidR="00780B4B">
          <w:rPr>
            <w:noProof/>
            <w:webHidden/>
          </w:rPr>
          <w:fldChar w:fldCharType="begin"/>
        </w:r>
        <w:r w:rsidR="00780B4B">
          <w:rPr>
            <w:noProof/>
            <w:webHidden/>
          </w:rPr>
          <w:instrText xml:space="preserve"> PAGEREF _Toc216708839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1F7727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00780B4B" w:rsidRPr="00266286">
          <w:rPr>
            <w:rStyle w:val="Hyperlink"/>
            <w:noProof/>
          </w:rPr>
          <w:t>4.6.14.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Raktai</w:t>
        </w:r>
        <w:r w:rsidR="00780B4B">
          <w:rPr>
            <w:noProof/>
            <w:webHidden/>
          </w:rPr>
          <w:tab/>
        </w:r>
        <w:r w:rsidR="00780B4B">
          <w:rPr>
            <w:noProof/>
            <w:webHidden/>
          </w:rPr>
          <w:fldChar w:fldCharType="begin"/>
        </w:r>
        <w:r w:rsidR="00780B4B">
          <w:rPr>
            <w:noProof/>
            <w:webHidden/>
          </w:rPr>
          <w:instrText xml:space="preserve"> PAGEREF _Toc216708840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CEF6173"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00780B4B" w:rsidRPr="00266286">
          <w:rPr>
            <w:rStyle w:val="Hyperlink"/>
            <w:noProof/>
          </w:rPr>
          <w:t>4.6.15.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Požeminių komunikacijų žymėjimo ženklai</w:t>
        </w:r>
        <w:r w:rsidR="00780B4B">
          <w:rPr>
            <w:noProof/>
            <w:webHidden/>
          </w:rPr>
          <w:tab/>
        </w:r>
        <w:r w:rsidR="00780B4B">
          <w:rPr>
            <w:noProof/>
            <w:webHidden/>
          </w:rPr>
          <w:fldChar w:fldCharType="begin"/>
        </w:r>
        <w:r w:rsidR="00780B4B">
          <w:rPr>
            <w:noProof/>
            <w:webHidden/>
          </w:rPr>
          <w:instrText xml:space="preserve"> PAGEREF _Toc216708841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367A5C4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00780B4B" w:rsidRPr="00266286">
          <w:rPr>
            <w:rStyle w:val="Hyperlink"/>
            <w:noProof/>
          </w:rPr>
          <w:t>4.6.16.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Šuliniai,  kameros, dangčiai</w:t>
        </w:r>
        <w:r w:rsidR="00780B4B">
          <w:rPr>
            <w:noProof/>
            <w:webHidden/>
          </w:rPr>
          <w:tab/>
        </w:r>
        <w:r w:rsidR="00780B4B">
          <w:rPr>
            <w:noProof/>
            <w:webHidden/>
          </w:rPr>
          <w:fldChar w:fldCharType="begin"/>
        </w:r>
        <w:r w:rsidR="00780B4B">
          <w:rPr>
            <w:noProof/>
            <w:webHidden/>
          </w:rPr>
          <w:instrText xml:space="preserve"> PAGEREF _Toc216708842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0F331864"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00780B4B" w:rsidRPr="00266286">
          <w:rPr>
            <w:rStyle w:val="Hyperlink"/>
            <w:noProof/>
          </w:rPr>
          <w:t>4.6.17.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Leistinasis nukrypimas</w:t>
        </w:r>
        <w:r w:rsidR="00780B4B">
          <w:rPr>
            <w:noProof/>
            <w:webHidden/>
          </w:rPr>
          <w:tab/>
        </w:r>
        <w:r w:rsidR="00780B4B">
          <w:rPr>
            <w:noProof/>
            <w:webHidden/>
          </w:rPr>
          <w:fldChar w:fldCharType="begin"/>
        </w:r>
        <w:r w:rsidR="00780B4B">
          <w:rPr>
            <w:noProof/>
            <w:webHidden/>
          </w:rPr>
          <w:instrText xml:space="preserve"> PAGEREF _Toc216708843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363B6CD3"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00780B4B" w:rsidRPr="00266286">
          <w:rPr>
            <w:rStyle w:val="Hyperlink"/>
            <w:noProof/>
          </w:rPr>
          <w:t>4.6.18.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Valymas</w:t>
        </w:r>
        <w:r w:rsidR="00780B4B">
          <w:rPr>
            <w:noProof/>
            <w:webHidden/>
          </w:rPr>
          <w:tab/>
        </w:r>
        <w:r w:rsidR="00780B4B">
          <w:rPr>
            <w:noProof/>
            <w:webHidden/>
          </w:rPr>
          <w:fldChar w:fldCharType="begin"/>
        </w:r>
        <w:r w:rsidR="00780B4B">
          <w:rPr>
            <w:noProof/>
            <w:webHidden/>
          </w:rPr>
          <w:instrText xml:space="preserve"> PAGEREF _Toc216708844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20CAB2D8"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00780B4B" w:rsidRPr="00266286">
          <w:rPr>
            <w:rStyle w:val="Hyperlink"/>
            <w:noProof/>
          </w:rPr>
          <w:t>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STATYBINĖ DALIS</w:t>
        </w:r>
        <w:r w:rsidR="00780B4B">
          <w:rPr>
            <w:noProof/>
            <w:webHidden/>
          </w:rPr>
          <w:tab/>
        </w:r>
        <w:r w:rsidR="00780B4B">
          <w:rPr>
            <w:noProof/>
            <w:webHidden/>
          </w:rPr>
          <w:fldChar w:fldCharType="begin"/>
        </w:r>
        <w:r w:rsidR="00780B4B">
          <w:rPr>
            <w:noProof/>
            <w:webHidden/>
          </w:rPr>
          <w:instrText xml:space="preserve"> PAGEREF _Toc216708845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1B3BDA4B"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00780B4B" w:rsidRPr="00266286">
          <w:rPr>
            <w:rStyle w:val="Hyperlink"/>
            <w:noProof/>
          </w:rPr>
          <w:t>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statybos darbų vykdymo nuostatai</w:t>
        </w:r>
        <w:r w:rsidR="00780B4B">
          <w:rPr>
            <w:noProof/>
            <w:webHidden/>
          </w:rPr>
          <w:tab/>
        </w:r>
        <w:r w:rsidR="00780B4B">
          <w:rPr>
            <w:noProof/>
            <w:webHidden/>
          </w:rPr>
          <w:fldChar w:fldCharType="begin"/>
        </w:r>
        <w:r w:rsidR="00780B4B">
          <w:rPr>
            <w:noProof/>
            <w:webHidden/>
          </w:rPr>
          <w:instrText xml:space="preserve"> PAGEREF _Toc216708846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62323035"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00780B4B" w:rsidRPr="00266286">
          <w:rPr>
            <w:rStyle w:val="Hyperlink"/>
            <w:noProof/>
          </w:rPr>
          <w:t>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Medžiagos ir gaminiai</w:t>
        </w:r>
        <w:r w:rsidR="00780B4B">
          <w:rPr>
            <w:noProof/>
            <w:webHidden/>
          </w:rPr>
          <w:tab/>
        </w:r>
        <w:r w:rsidR="00780B4B">
          <w:rPr>
            <w:noProof/>
            <w:webHidden/>
          </w:rPr>
          <w:fldChar w:fldCharType="begin"/>
        </w:r>
        <w:r w:rsidR="00780B4B">
          <w:rPr>
            <w:noProof/>
            <w:webHidden/>
          </w:rPr>
          <w:instrText xml:space="preserve"> PAGEREF _Toc216708847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3A704D9A"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00780B4B" w:rsidRPr="00266286">
          <w:rPr>
            <w:rStyle w:val="Hyperlink"/>
            <w:noProof/>
          </w:rPr>
          <w:t>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Statybos įranga ir statybos metodai</w:t>
        </w:r>
        <w:r w:rsidR="00780B4B">
          <w:rPr>
            <w:noProof/>
            <w:webHidden/>
          </w:rPr>
          <w:tab/>
        </w:r>
        <w:r w:rsidR="00780B4B">
          <w:rPr>
            <w:noProof/>
            <w:webHidden/>
          </w:rPr>
          <w:fldChar w:fldCharType="begin"/>
        </w:r>
        <w:r w:rsidR="00780B4B">
          <w:rPr>
            <w:noProof/>
            <w:webHidden/>
          </w:rPr>
          <w:instrText xml:space="preserve"> PAGEREF _Toc216708848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DD974"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00780B4B" w:rsidRPr="00266286">
          <w:rPr>
            <w:rStyle w:val="Hyperlink"/>
            <w:noProof/>
          </w:rPr>
          <w:t>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koordinavimas</w:t>
        </w:r>
        <w:r w:rsidR="00780B4B">
          <w:rPr>
            <w:noProof/>
            <w:webHidden/>
          </w:rPr>
          <w:tab/>
        </w:r>
        <w:r w:rsidR="00780B4B">
          <w:rPr>
            <w:noProof/>
            <w:webHidden/>
          </w:rPr>
          <w:fldChar w:fldCharType="begin"/>
        </w:r>
        <w:r w:rsidR="00780B4B">
          <w:rPr>
            <w:noProof/>
            <w:webHidden/>
          </w:rPr>
          <w:instrText xml:space="preserve"> PAGEREF _Toc216708849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86BD5B7"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00780B4B" w:rsidRPr="00266286">
          <w:rPr>
            <w:rStyle w:val="Hyperlink"/>
            <w:noProof/>
          </w:rPr>
          <w:t>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Bandymai</w:t>
        </w:r>
        <w:r w:rsidR="00780B4B">
          <w:rPr>
            <w:noProof/>
            <w:webHidden/>
          </w:rPr>
          <w:tab/>
        </w:r>
        <w:r w:rsidR="00780B4B">
          <w:rPr>
            <w:noProof/>
            <w:webHidden/>
          </w:rPr>
          <w:fldChar w:fldCharType="begin"/>
        </w:r>
        <w:r w:rsidR="00780B4B">
          <w:rPr>
            <w:noProof/>
            <w:webHidden/>
          </w:rPr>
          <w:instrText xml:space="preserve"> PAGEREF _Toc216708850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2BF2852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00780B4B" w:rsidRPr="00266286">
          <w:rPr>
            <w:rStyle w:val="Hyperlink"/>
            <w:noProof/>
          </w:rPr>
          <w:t>5.6.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Paslėpti darbai</w:t>
        </w:r>
        <w:r w:rsidR="00780B4B">
          <w:rPr>
            <w:noProof/>
            <w:webHidden/>
          </w:rPr>
          <w:tab/>
        </w:r>
        <w:r w:rsidR="00780B4B">
          <w:rPr>
            <w:noProof/>
            <w:webHidden/>
          </w:rPr>
          <w:fldChar w:fldCharType="begin"/>
        </w:r>
        <w:r w:rsidR="00780B4B">
          <w:rPr>
            <w:noProof/>
            <w:webHidden/>
          </w:rPr>
          <w:instrText xml:space="preserve"> PAGEREF _Toc216708851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11EB0CF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00780B4B" w:rsidRPr="00266286">
          <w:rPr>
            <w:rStyle w:val="Hyperlink"/>
            <w:noProof/>
          </w:rPr>
          <w:t>5.7.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Apsauga</w:t>
        </w:r>
        <w:r w:rsidR="00780B4B">
          <w:rPr>
            <w:noProof/>
            <w:webHidden/>
          </w:rPr>
          <w:tab/>
        </w:r>
        <w:r w:rsidR="00780B4B">
          <w:rPr>
            <w:noProof/>
            <w:webHidden/>
          </w:rPr>
          <w:fldChar w:fldCharType="begin"/>
        </w:r>
        <w:r w:rsidR="00780B4B">
          <w:rPr>
            <w:noProof/>
            <w:webHidden/>
          </w:rPr>
          <w:instrText xml:space="preserve"> PAGEREF _Toc216708852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C1444"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00780B4B" w:rsidRPr="00266286">
          <w:rPr>
            <w:rStyle w:val="Hyperlink"/>
            <w:noProof/>
          </w:rPr>
          <w:t>5.8.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Pridavimas eksploatacijai</w:t>
        </w:r>
        <w:r w:rsidR="00780B4B">
          <w:rPr>
            <w:noProof/>
            <w:webHidden/>
          </w:rPr>
          <w:tab/>
        </w:r>
        <w:r w:rsidR="00780B4B">
          <w:rPr>
            <w:noProof/>
            <w:webHidden/>
          </w:rPr>
          <w:fldChar w:fldCharType="begin"/>
        </w:r>
        <w:r w:rsidR="00780B4B">
          <w:rPr>
            <w:noProof/>
            <w:webHidden/>
          </w:rPr>
          <w:instrText xml:space="preserve"> PAGEREF _Toc216708853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48231F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00780B4B" w:rsidRPr="00266286">
          <w:rPr>
            <w:rStyle w:val="Hyperlink"/>
            <w:noProof/>
          </w:rPr>
          <w:t>5.9.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Pranešimas apie žemės darbų pradžią</w:t>
        </w:r>
        <w:r w:rsidR="00780B4B">
          <w:rPr>
            <w:noProof/>
            <w:webHidden/>
          </w:rPr>
          <w:tab/>
        </w:r>
        <w:r w:rsidR="00780B4B">
          <w:rPr>
            <w:noProof/>
            <w:webHidden/>
          </w:rPr>
          <w:fldChar w:fldCharType="begin"/>
        </w:r>
        <w:r w:rsidR="00780B4B">
          <w:rPr>
            <w:noProof/>
            <w:webHidden/>
          </w:rPr>
          <w:instrText xml:space="preserve"> PAGEREF _Toc216708854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51C35D82"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00780B4B" w:rsidRPr="00266286">
          <w:rPr>
            <w:rStyle w:val="Hyperlink"/>
            <w:noProof/>
          </w:rPr>
          <w:t>5.9.1.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_Toc216708855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EE71539"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00780B4B" w:rsidRPr="00266286">
          <w:rPr>
            <w:rStyle w:val="Hyperlink"/>
            <w:noProof/>
          </w:rPr>
          <w:t>5.9.2.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Paviršių atstatymas</w:t>
        </w:r>
        <w:r w:rsidR="00780B4B">
          <w:rPr>
            <w:noProof/>
            <w:webHidden/>
          </w:rPr>
          <w:tab/>
        </w:r>
        <w:r w:rsidR="00780B4B">
          <w:rPr>
            <w:noProof/>
            <w:webHidden/>
          </w:rPr>
          <w:fldChar w:fldCharType="begin"/>
        </w:r>
        <w:r w:rsidR="00780B4B">
          <w:rPr>
            <w:noProof/>
            <w:webHidden/>
          </w:rPr>
          <w:instrText xml:space="preserve"> PAGEREF _Toc216708856 \h </w:instrText>
        </w:r>
        <w:r w:rsidR="00780B4B">
          <w:rPr>
            <w:noProof/>
            <w:webHidden/>
          </w:rPr>
        </w:r>
        <w:r w:rsidR="00780B4B">
          <w:rPr>
            <w:noProof/>
            <w:webHidden/>
          </w:rPr>
          <w:fldChar w:fldCharType="separate"/>
        </w:r>
        <w:r w:rsidR="00780B4B">
          <w:rPr>
            <w:noProof/>
            <w:webHidden/>
          </w:rPr>
          <w:t>32</w:t>
        </w:r>
        <w:r w:rsidR="00780B4B">
          <w:rPr>
            <w:noProof/>
            <w:webHidden/>
          </w:rPr>
          <w:fldChar w:fldCharType="end"/>
        </w:r>
      </w:hyperlink>
    </w:p>
    <w:p w14:paraId="1226131C"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00780B4B" w:rsidRPr="00266286">
          <w:rPr>
            <w:rStyle w:val="Hyperlink"/>
            <w:noProof/>
          </w:rPr>
          <w:t>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DANGOS</w:t>
        </w:r>
        <w:r w:rsidR="00780B4B">
          <w:rPr>
            <w:noProof/>
            <w:webHidden/>
          </w:rPr>
          <w:tab/>
        </w:r>
        <w:r w:rsidR="00780B4B">
          <w:rPr>
            <w:noProof/>
            <w:webHidden/>
          </w:rPr>
          <w:fldChar w:fldCharType="begin"/>
        </w:r>
        <w:r w:rsidR="00780B4B">
          <w:rPr>
            <w:noProof/>
            <w:webHidden/>
          </w:rPr>
          <w:instrText xml:space="preserve"> PAGEREF _Toc216708857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9B7E61F"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00780B4B" w:rsidRPr="00266286">
          <w:rPr>
            <w:rStyle w:val="Hyperlink"/>
            <w:noProof/>
          </w:rPr>
          <w:t>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_Toc216708858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7F042201"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00780B4B" w:rsidRPr="00266286">
          <w:rPr>
            <w:rStyle w:val="Hyperlink"/>
            <w:noProof/>
          </w:rPr>
          <w:t>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_Toc216708859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C996C09"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00780B4B" w:rsidRPr="00266286">
          <w:rPr>
            <w:rStyle w:val="Hyperlink"/>
            <w:noProof/>
          </w:rPr>
          <w:t>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Bortai</w:t>
        </w:r>
        <w:r w:rsidR="00780B4B">
          <w:rPr>
            <w:noProof/>
            <w:webHidden/>
          </w:rPr>
          <w:tab/>
        </w:r>
        <w:r w:rsidR="00780B4B">
          <w:rPr>
            <w:noProof/>
            <w:webHidden/>
          </w:rPr>
          <w:fldChar w:fldCharType="begin"/>
        </w:r>
        <w:r w:rsidR="00780B4B">
          <w:rPr>
            <w:noProof/>
            <w:webHidden/>
          </w:rPr>
          <w:instrText xml:space="preserve"> PAGEREF _Toc216708860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04D26FDD"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00780B4B" w:rsidRPr="00266286">
          <w:rPr>
            <w:rStyle w:val="Hyperlink"/>
            <w:noProof/>
          </w:rPr>
          <w:t>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Vejos įrengimas</w:t>
        </w:r>
        <w:r w:rsidR="00780B4B">
          <w:rPr>
            <w:noProof/>
            <w:webHidden/>
          </w:rPr>
          <w:tab/>
        </w:r>
        <w:r w:rsidR="00780B4B">
          <w:rPr>
            <w:noProof/>
            <w:webHidden/>
          </w:rPr>
          <w:fldChar w:fldCharType="begin"/>
        </w:r>
        <w:r w:rsidR="00780B4B">
          <w:rPr>
            <w:noProof/>
            <w:webHidden/>
          </w:rPr>
          <w:instrText xml:space="preserve"> PAGEREF _Toc216708861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181A158E"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00780B4B" w:rsidRPr="00266286">
          <w:rPr>
            <w:rStyle w:val="Hyperlink"/>
            <w:noProof/>
          </w:rPr>
          <w:t>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ELEKTROS DARBAI</w:t>
        </w:r>
        <w:r w:rsidR="00780B4B">
          <w:rPr>
            <w:noProof/>
            <w:webHidden/>
          </w:rPr>
          <w:tab/>
        </w:r>
        <w:r w:rsidR="00780B4B">
          <w:rPr>
            <w:noProof/>
            <w:webHidden/>
          </w:rPr>
          <w:fldChar w:fldCharType="begin"/>
        </w:r>
        <w:r w:rsidR="00780B4B">
          <w:rPr>
            <w:noProof/>
            <w:webHidden/>
          </w:rPr>
          <w:instrText xml:space="preserve"> PAGEREF _Toc216708862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3BB998C4"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00780B4B" w:rsidRPr="00266286">
          <w:rPr>
            <w:rStyle w:val="Hyperlink"/>
            <w:noProof/>
          </w:rPr>
          <w:t>7.1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Bendrosios specifikacijos</w:t>
        </w:r>
        <w:r w:rsidR="00780B4B">
          <w:rPr>
            <w:noProof/>
            <w:webHidden/>
          </w:rPr>
          <w:tab/>
        </w:r>
        <w:r w:rsidR="00780B4B">
          <w:rPr>
            <w:noProof/>
            <w:webHidden/>
          </w:rPr>
          <w:fldChar w:fldCharType="begin"/>
        </w:r>
        <w:r w:rsidR="00780B4B">
          <w:rPr>
            <w:noProof/>
            <w:webHidden/>
          </w:rPr>
          <w:instrText xml:space="preserve"> PAGEREF _Toc216708863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A26692C"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00780B4B" w:rsidRPr="00266286">
          <w:rPr>
            <w:rStyle w:val="Hyperlink"/>
            <w:noProof/>
          </w:rPr>
          <w:t>7.2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Lauko elektros tinklai</w:t>
        </w:r>
        <w:r w:rsidR="00780B4B">
          <w:rPr>
            <w:noProof/>
            <w:webHidden/>
          </w:rPr>
          <w:tab/>
        </w:r>
        <w:r w:rsidR="00780B4B">
          <w:rPr>
            <w:noProof/>
            <w:webHidden/>
          </w:rPr>
          <w:fldChar w:fldCharType="begin"/>
        </w:r>
        <w:r w:rsidR="00780B4B">
          <w:rPr>
            <w:noProof/>
            <w:webHidden/>
          </w:rPr>
          <w:instrText xml:space="preserve"> PAGEREF _Toc216708864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0E9DB240"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00780B4B" w:rsidRPr="00266286">
          <w:rPr>
            <w:rStyle w:val="Hyperlink"/>
            <w:noProof/>
          </w:rPr>
          <w:t>7.3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Konkretūs reikalavimai nuotekų siurblinių elektrotechninei daliai.</w:t>
        </w:r>
        <w:r w:rsidR="00780B4B">
          <w:rPr>
            <w:noProof/>
            <w:webHidden/>
          </w:rPr>
          <w:tab/>
        </w:r>
        <w:r w:rsidR="00780B4B">
          <w:rPr>
            <w:noProof/>
            <w:webHidden/>
          </w:rPr>
          <w:fldChar w:fldCharType="begin"/>
        </w:r>
        <w:r w:rsidR="00780B4B">
          <w:rPr>
            <w:noProof/>
            <w:webHidden/>
          </w:rPr>
          <w:instrText xml:space="preserve"> PAGEREF _Toc216708865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2CBFEFD" w14:textId="77777777" w:rsidR="00780B4B" w:rsidRDefault="00BB2DB2">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00780B4B" w:rsidRPr="00266286">
          <w:rPr>
            <w:rStyle w:val="Hyperlink"/>
            <w:noProof/>
          </w:rPr>
          <w:t>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BUITINIŲ NUOTEKŲ SIURBLINIŲ AUTOMATIKA, PROCESO VALDYMAS IR DUOMENŲ PERDAVIMAS</w:t>
        </w:r>
        <w:r w:rsidR="00780B4B">
          <w:rPr>
            <w:noProof/>
            <w:webHidden/>
          </w:rPr>
          <w:tab/>
        </w:r>
        <w:r w:rsidR="00780B4B">
          <w:rPr>
            <w:noProof/>
            <w:webHidden/>
          </w:rPr>
          <w:fldChar w:fldCharType="begin"/>
        </w:r>
        <w:r w:rsidR="00780B4B">
          <w:rPr>
            <w:noProof/>
            <w:webHidden/>
          </w:rPr>
          <w:instrText xml:space="preserve"> PAGEREF _Toc216708866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022385"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00780B4B" w:rsidRPr="00266286">
          <w:rPr>
            <w:rStyle w:val="Hyperlink"/>
            <w:noProof/>
          </w:rPr>
          <w:t>8.1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_Toc216708867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2819AFEF"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00780B4B" w:rsidRPr="00266286">
          <w:rPr>
            <w:rStyle w:val="Hyperlink"/>
            <w:caps/>
            <w:noProof/>
          </w:rPr>
          <w:t>8.1.1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 taisyklės ir normos</w:t>
        </w:r>
        <w:r w:rsidR="00780B4B">
          <w:rPr>
            <w:noProof/>
            <w:webHidden/>
          </w:rPr>
          <w:tab/>
        </w:r>
        <w:r w:rsidR="00780B4B">
          <w:rPr>
            <w:noProof/>
            <w:webHidden/>
          </w:rPr>
          <w:fldChar w:fldCharType="begin"/>
        </w:r>
        <w:r w:rsidR="00780B4B">
          <w:rPr>
            <w:noProof/>
            <w:webHidden/>
          </w:rPr>
          <w:instrText xml:space="preserve"> PAGEREF _Toc216708868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C7F3F29"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00780B4B" w:rsidRPr="00266286">
          <w:rPr>
            <w:rStyle w:val="Hyperlink"/>
            <w:noProof/>
          </w:rPr>
          <w:t>8.1.2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dokumentacija</w:t>
        </w:r>
        <w:r w:rsidR="00780B4B">
          <w:rPr>
            <w:noProof/>
            <w:webHidden/>
          </w:rPr>
          <w:tab/>
        </w:r>
        <w:r w:rsidR="00780B4B">
          <w:rPr>
            <w:noProof/>
            <w:webHidden/>
          </w:rPr>
          <w:fldChar w:fldCharType="begin"/>
        </w:r>
        <w:r w:rsidR="00780B4B">
          <w:rPr>
            <w:noProof/>
            <w:webHidden/>
          </w:rPr>
          <w:instrText xml:space="preserve"> PAGEREF _Toc216708869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38A6F1D8"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00780B4B" w:rsidRPr="00266286">
          <w:rPr>
            <w:rStyle w:val="Hyperlink"/>
            <w:noProof/>
          </w:rPr>
          <w:t>8.2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Automatinė valdymo ir kontrolės sistema (AVS)</w:t>
        </w:r>
        <w:r w:rsidR="00780B4B">
          <w:rPr>
            <w:noProof/>
            <w:webHidden/>
          </w:rPr>
          <w:tab/>
        </w:r>
        <w:r w:rsidR="00780B4B">
          <w:rPr>
            <w:noProof/>
            <w:webHidden/>
          </w:rPr>
          <w:fldChar w:fldCharType="begin"/>
        </w:r>
        <w:r w:rsidR="00780B4B">
          <w:rPr>
            <w:noProof/>
            <w:webHidden/>
          </w:rPr>
          <w:instrText xml:space="preserve"> PAGEREF _Toc216708870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98BF4F"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00780B4B" w:rsidRPr="00266286">
          <w:rPr>
            <w:rStyle w:val="Hyperlink"/>
            <w:caps/>
            <w:noProof/>
          </w:rPr>
          <w:t>8.3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Įžeminimas ir apsauga nuo viršįtampio</w:t>
        </w:r>
        <w:r w:rsidR="00780B4B">
          <w:rPr>
            <w:noProof/>
            <w:webHidden/>
          </w:rPr>
          <w:tab/>
        </w:r>
        <w:r w:rsidR="00780B4B">
          <w:rPr>
            <w:noProof/>
            <w:webHidden/>
          </w:rPr>
          <w:fldChar w:fldCharType="begin"/>
        </w:r>
        <w:r w:rsidR="00780B4B">
          <w:rPr>
            <w:noProof/>
            <w:webHidden/>
          </w:rPr>
          <w:instrText xml:space="preserve"> PAGEREF _Toc216708871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9F043B8"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00780B4B" w:rsidRPr="00266286">
          <w:rPr>
            <w:rStyle w:val="Hyperlink"/>
            <w:caps/>
            <w:noProof/>
          </w:rPr>
          <w:t>8.4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Įrenginiai</w:t>
        </w:r>
        <w:r w:rsidR="00780B4B">
          <w:rPr>
            <w:noProof/>
            <w:webHidden/>
          </w:rPr>
          <w:tab/>
        </w:r>
        <w:r w:rsidR="00780B4B">
          <w:rPr>
            <w:noProof/>
            <w:webHidden/>
          </w:rPr>
          <w:fldChar w:fldCharType="begin"/>
        </w:r>
        <w:r w:rsidR="00780B4B">
          <w:rPr>
            <w:noProof/>
            <w:webHidden/>
          </w:rPr>
          <w:instrText xml:space="preserve"> PAGEREF _Toc216708872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162B3CC"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00780B4B" w:rsidRPr="00266286">
          <w:rPr>
            <w:rStyle w:val="Hyperlink"/>
            <w:noProof/>
          </w:rPr>
          <w:t>8.4.1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Programuojamas loginis valdiklis (PLC)</w:t>
        </w:r>
        <w:r w:rsidR="00780B4B">
          <w:rPr>
            <w:noProof/>
            <w:webHidden/>
          </w:rPr>
          <w:tab/>
        </w:r>
        <w:r w:rsidR="00780B4B">
          <w:rPr>
            <w:noProof/>
            <w:webHidden/>
          </w:rPr>
          <w:fldChar w:fldCharType="begin"/>
        </w:r>
        <w:r w:rsidR="00780B4B">
          <w:rPr>
            <w:noProof/>
            <w:webHidden/>
          </w:rPr>
          <w:instrText xml:space="preserve"> PAGEREF _Toc216708873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2987DA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00780B4B" w:rsidRPr="00266286">
          <w:rPr>
            <w:rStyle w:val="Hyperlink"/>
            <w:noProof/>
          </w:rPr>
          <w:t>8.4.2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GSM 900/1800 radijo ryšio modemas</w:t>
        </w:r>
        <w:r w:rsidR="00780B4B">
          <w:rPr>
            <w:noProof/>
            <w:webHidden/>
          </w:rPr>
          <w:tab/>
        </w:r>
        <w:r w:rsidR="00780B4B">
          <w:rPr>
            <w:noProof/>
            <w:webHidden/>
          </w:rPr>
          <w:fldChar w:fldCharType="begin"/>
        </w:r>
        <w:r w:rsidR="00780B4B">
          <w:rPr>
            <w:noProof/>
            <w:webHidden/>
          </w:rPr>
          <w:instrText xml:space="preserve"> PAGEREF _Toc216708874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F19B375"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00780B4B" w:rsidRPr="00266286">
          <w:rPr>
            <w:rStyle w:val="Hyperlink"/>
            <w:caps/>
            <w:noProof/>
          </w:rPr>
          <w:t>8.4.3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Saugiklių blokas</w:t>
        </w:r>
        <w:r w:rsidR="00780B4B">
          <w:rPr>
            <w:noProof/>
            <w:webHidden/>
          </w:rPr>
          <w:tab/>
        </w:r>
        <w:r w:rsidR="00780B4B">
          <w:rPr>
            <w:noProof/>
            <w:webHidden/>
          </w:rPr>
          <w:fldChar w:fldCharType="begin"/>
        </w:r>
        <w:r w:rsidR="00780B4B">
          <w:rPr>
            <w:noProof/>
            <w:webHidden/>
          </w:rPr>
          <w:instrText xml:space="preserve"> PAGEREF _Toc216708875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8065B0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00780B4B" w:rsidRPr="00266286">
          <w:rPr>
            <w:rStyle w:val="Hyperlink"/>
            <w:noProof/>
          </w:rPr>
          <w:t>8.4.4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Tarpinė relė</w:t>
        </w:r>
        <w:r w:rsidR="00780B4B">
          <w:rPr>
            <w:noProof/>
            <w:webHidden/>
          </w:rPr>
          <w:tab/>
        </w:r>
        <w:r w:rsidR="00780B4B">
          <w:rPr>
            <w:noProof/>
            <w:webHidden/>
          </w:rPr>
          <w:fldChar w:fldCharType="begin"/>
        </w:r>
        <w:r w:rsidR="00780B4B">
          <w:rPr>
            <w:noProof/>
            <w:webHidden/>
          </w:rPr>
          <w:instrText xml:space="preserve"> PAGEREF _Toc216708876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06DF1F5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00780B4B" w:rsidRPr="00266286">
          <w:rPr>
            <w:rStyle w:val="Hyperlink"/>
            <w:noProof/>
          </w:rPr>
          <w:t>8.4.5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Laiko relė</w:t>
        </w:r>
        <w:r w:rsidR="00780B4B">
          <w:rPr>
            <w:noProof/>
            <w:webHidden/>
          </w:rPr>
          <w:tab/>
        </w:r>
        <w:r w:rsidR="00780B4B">
          <w:rPr>
            <w:noProof/>
            <w:webHidden/>
          </w:rPr>
          <w:fldChar w:fldCharType="begin"/>
        </w:r>
        <w:r w:rsidR="00780B4B">
          <w:rPr>
            <w:noProof/>
            <w:webHidden/>
          </w:rPr>
          <w:instrText xml:space="preserve"> PAGEREF _Toc216708877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8C239DA"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00780B4B" w:rsidRPr="00266286">
          <w:rPr>
            <w:rStyle w:val="Hyperlink"/>
            <w:noProof/>
          </w:rPr>
          <w:t>8.4.6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Min/Max temperatūros daviklis</w:t>
        </w:r>
        <w:r w:rsidR="00780B4B">
          <w:rPr>
            <w:noProof/>
            <w:webHidden/>
          </w:rPr>
          <w:tab/>
        </w:r>
        <w:r w:rsidR="00780B4B">
          <w:rPr>
            <w:noProof/>
            <w:webHidden/>
          </w:rPr>
          <w:fldChar w:fldCharType="begin"/>
        </w:r>
        <w:r w:rsidR="00780B4B">
          <w:rPr>
            <w:noProof/>
            <w:webHidden/>
          </w:rPr>
          <w:instrText xml:space="preserve"> PAGEREF _Toc216708878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E32339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00780B4B" w:rsidRPr="00266286">
          <w:rPr>
            <w:rStyle w:val="Hyperlink"/>
            <w:noProof/>
          </w:rPr>
          <w:t>8.4.7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Durų ir dangčių padėties davikliai</w:t>
        </w:r>
        <w:r w:rsidR="00780B4B">
          <w:rPr>
            <w:noProof/>
            <w:webHidden/>
          </w:rPr>
          <w:tab/>
        </w:r>
        <w:r w:rsidR="00780B4B">
          <w:rPr>
            <w:noProof/>
            <w:webHidden/>
          </w:rPr>
          <w:fldChar w:fldCharType="begin"/>
        </w:r>
        <w:r w:rsidR="00780B4B">
          <w:rPr>
            <w:noProof/>
            <w:webHidden/>
          </w:rPr>
          <w:instrText xml:space="preserve"> PAGEREF _Toc216708879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6F2081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00780B4B" w:rsidRPr="00266286">
          <w:rPr>
            <w:rStyle w:val="Hyperlink"/>
            <w:noProof/>
          </w:rPr>
          <w:t>8.4.8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Hidrostatinis nuotekų lygio daviklis</w:t>
        </w:r>
        <w:r w:rsidR="00780B4B">
          <w:rPr>
            <w:noProof/>
            <w:webHidden/>
          </w:rPr>
          <w:tab/>
        </w:r>
        <w:r w:rsidR="00780B4B">
          <w:rPr>
            <w:noProof/>
            <w:webHidden/>
          </w:rPr>
          <w:fldChar w:fldCharType="begin"/>
        </w:r>
        <w:r w:rsidR="00780B4B">
          <w:rPr>
            <w:noProof/>
            <w:webHidden/>
          </w:rPr>
          <w:instrText xml:space="preserve"> PAGEREF _Toc216708880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E2C3057"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00780B4B" w:rsidRPr="00266286">
          <w:rPr>
            <w:rStyle w:val="Hyperlink"/>
            <w:noProof/>
          </w:rPr>
          <w:t>8.4.9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Plūdinis lygio jungiklis</w:t>
        </w:r>
        <w:r w:rsidR="00780B4B">
          <w:rPr>
            <w:noProof/>
            <w:webHidden/>
          </w:rPr>
          <w:tab/>
        </w:r>
        <w:r w:rsidR="00780B4B">
          <w:rPr>
            <w:noProof/>
            <w:webHidden/>
          </w:rPr>
          <w:fldChar w:fldCharType="begin"/>
        </w:r>
        <w:r w:rsidR="00780B4B">
          <w:rPr>
            <w:noProof/>
            <w:webHidden/>
          </w:rPr>
          <w:instrText xml:space="preserve"> PAGEREF _Toc216708881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047745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00780B4B" w:rsidRPr="00266286">
          <w:rPr>
            <w:rStyle w:val="Hyperlink"/>
            <w:noProof/>
          </w:rPr>
          <w:t>8.4.10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Gnybtų rinklės</w:t>
        </w:r>
        <w:r w:rsidR="00780B4B">
          <w:rPr>
            <w:noProof/>
            <w:webHidden/>
          </w:rPr>
          <w:tab/>
        </w:r>
        <w:r w:rsidR="00780B4B">
          <w:rPr>
            <w:noProof/>
            <w:webHidden/>
          </w:rPr>
          <w:fldChar w:fldCharType="begin"/>
        </w:r>
        <w:r w:rsidR="00780B4B">
          <w:rPr>
            <w:noProof/>
            <w:webHidden/>
          </w:rPr>
          <w:instrText xml:space="preserve"> PAGEREF _Toc216708882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5046F576"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00780B4B" w:rsidRPr="00266286">
          <w:rPr>
            <w:rStyle w:val="Hyperlink"/>
            <w:noProof/>
          </w:rPr>
          <w:t>8.4.11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duomenų perdavimo kabelis</w:t>
        </w:r>
        <w:r w:rsidR="00780B4B">
          <w:rPr>
            <w:noProof/>
            <w:webHidden/>
          </w:rPr>
          <w:tab/>
        </w:r>
        <w:r w:rsidR="00780B4B">
          <w:rPr>
            <w:noProof/>
            <w:webHidden/>
          </w:rPr>
          <w:fldChar w:fldCharType="begin"/>
        </w:r>
        <w:r w:rsidR="00780B4B">
          <w:rPr>
            <w:noProof/>
            <w:webHidden/>
          </w:rPr>
          <w:instrText xml:space="preserve"> PAGEREF _Toc216708883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D439120"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00780B4B" w:rsidRPr="00266286">
          <w:rPr>
            <w:rStyle w:val="Hyperlink"/>
            <w:noProof/>
          </w:rPr>
          <w:t>8.4.12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kontrolinis kabelis</w:t>
        </w:r>
        <w:r w:rsidR="00780B4B">
          <w:rPr>
            <w:noProof/>
            <w:webHidden/>
          </w:rPr>
          <w:tab/>
        </w:r>
        <w:r w:rsidR="00780B4B">
          <w:rPr>
            <w:noProof/>
            <w:webHidden/>
          </w:rPr>
          <w:fldChar w:fldCharType="begin"/>
        </w:r>
        <w:r w:rsidR="00780B4B">
          <w:rPr>
            <w:noProof/>
            <w:webHidden/>
          </w:rPr>
          <w:instrText xml:space="preserve"> PAGEREF _Toc216708884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4235802"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00780B4B" w:rsidRPr="00266286">
          <w:rPr>
            <w:rStyle w:val="Hyperlink"/>
            <w:noProof/>
          </w:rPr>
          <w:t>8.4.13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signalizacijos kabelis</w:t>
        </w:r>
        <w:r w:rsidR="00780B4B">
          <w:rPr>
            <w:noProof/>
            <w:webHidden/>
          </w:rPr>
          <w:tab/>
        </w:r>
        <w:r w:rsidR="00780B4B">
          <w:rPr>
            <w:noProof/>
            <w:webHidden/>
          </w:rPr>
          <w:fldChar w:fldCharType="begin"/>
        </w:r>
        <w:r w:rsidR="00780B4B">
          <w:rPr>
            <w:noProof/>
            <w:webHidden/>
          </w:rPr>
          <w:instrText xml:space="preserve"> PAGEREF _Toc216708885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AF42755" w14:textId="77777777" w:rsidR="00780B4B" w:rsidRDefault="00BB2DB2">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00780B4B" w:rsidRPr="00266286">
          <w:rPr>
            <w:rStyle w:val="Hyperlink"/>
            <w:caps/>
            <w:noProof/>
          </w:rPr>
          <w:t>8.5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Specifikacijos atliekamiems darbams</w:t>
        </w:r>
        <w:r w:rsidR="00780B4B">
          <w:rPr>
            <w:noProof/>
            <w:webHidden/>
          </w:rPr>
          <w:tab/>
        </w:r>
        <w:r w:rsidR="00780B4B">
          <w:rPr>
            <w:noProof/>
            <w:webHidden/>
          </w:rPr>
          <w:fldChar w:fldCharType="begin"/>
        </w:r>
        <w:r w:rsidR="00780B4B">
          <w:rPr>
            <w:noProof/>
            <w:webHidden/>
          </w:rPr>
          <w:instrText xml:space="preserve"> PAGEREF _Toc216708886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1395C338"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00780B4B" w:rsidRPr="00266286">
          <w:rPr>
            <w:rStyle w:val="Hyperlink"/>
            <w:noProof/>
          </w:rPr>
          <w:t>8.5.1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Sistemos konfigūravimas, programavimas ir derinimas</w:t>
        </w:r>
        <w:r w:rsidR="00780B4B">
          <w:rPr>
            <w:noProof/>
            <w:webHidden/>
          </w:rPr>
          <w:tab/>
        </w:r>
        <w:r w:rsidR="00780B4B">
          <w:rPr>
            <w:noProof/>
            <w:webHidden/>
          </w:rPr>
          <w:fldChar w:fldCharType="begin"/>
        </w:r>
        <w:r w:rsidR="00780B4B">
          <w:rPr>
            <w:noProof/>
            <w:webHidden/>
          </w:rPr>
          <w:instrText xml:space="preserve"> PAGEREF _Toc216708887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36EFEED"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00780B4B" w:rsidRPr="00266286">
          <w:rPr>
            <w:rStyle w:val="Hyperlink"/>
            <w:noProof/>
          </w:rPr>
          <w:t>8.5.2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Saugos reikalavimai</w:t>
        </w:r>
        <w:r w:rsidR="00780B4B">
          <w:rPr>
            <w:noProof/>
            <w:webHidden/>
          </w:rPr>
          <w:tab/>
        </w:r>
        <w:r w:rsidR="00780B4B">
          <w:rPr>
            <w:noProof/>
            <w:webHidden/>
          </w:rPr>
          <w:fldChar w:fldCharType="begin"/>
        </w:r>
        <w:r w:rsidR="00780B4B">
          <w:rPr>
            <w:noProof/>
            <w:webHidden/>
          </w:rPr>
          <w:instrText xml:space="preserve"> PAGEREF _Toc216708888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0436C429"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00780B4B" w:rsidRPr="00266286">
          <w:rPr>
            <w:rStyle w:val="Hyperlink"/>
            <w:noProof/>
          </w:rPr>
          <w:t>8.5.3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montažas</w:t>
        </w:r>
        <w:r w:rsidR="00780B4B">
          <w:rPr>
            <w:noProof/>
            <w:webHidden/>
          </w:rPr>
          <w:tab/>
        </w:r>
        <w:r w:rsidR="00780B4B">
          <w:rPr>
            <w:noProof/>
            <w:webHidden/>
          </w:rPr>
          <w:fldChar w:fldCharType="begin"/>
        </w:r>
        <w:r w:rsidR="00780B4B">
          <w:rPr>
            <w:noProof/>
            <w:webHidden/>
          </w:rPr>
          <w:instrText xml:space="preserve"> PAGEREF _Toc216708889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4100853"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00780B4B" w:rsidRPr="00266286">
          <w:rPr>
            <w:rStyle w:val="Hyperlink"/>
            <w:noProof/>
          </w:rPr>
          <w:t>8.5.4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Žymėjimas</w:t>
        </w:r>
        <w:r w:rsidR="00780B4B">
          <w:rPr>
            <w:noProof/>
            <w:webHidden/>
          </w:rPr>
          <w:tab/>
        </w:r>
        <w:r w:rsidR="00780B4B">
          <w:rPr>
            <w:noProof/>
            <w:webHidden/>
          </w:rPr>
          <w:fldChar w:fldCharType="begin"/>
        </w:r>
        <w:r w:rsidR="00780B4B">
          <w:rPr>
            <w:noProof/>
            <w:webHidden/>
          </w:rPr>
          <w:instrText xml:space="preserve"> PAGEREF _Toc216708890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361C312B" w14:textId="77777777" w:rsidR="00780B4B" w:rsidRDefault="00BB2DB2">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00780B4B" w:rsidRPr="00266286">
          <w:rPr>
            <w:rStyle w:val="Hyperlink"/>
            <w:noProof/>
          </w:rPr>
          <w:t>8.5.5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derinimo, išbandymo, matavimo darbai</w:t>
        </w:r>
        <w:r w:rsidR="00780B4B">
          <w:rPr>
            <w:noProof/>
            <w:webHidden/>
          </w:rPr>
          <w:tab/>
        </w:r>
        <w:r w:rsidR="00780B4B">
          <w:rPr>
            <w:noProof/>
            <w:webHidden/>
          </w:rPr>
          <w:fldChar w:fldCharType="begin"/>
        </w:r>
        <w:r w:rsidR="00780B4B">
          <w:rPr>
            <w:noProof/>
            <w:webHidden/>
          </w:rPr>
          <w:instrText xml:space="preserve"> PAGEREF _Toc216708891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143113E7"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bus vykdomas Simno m., Simno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lastRenderedPageBreak/>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3EE9C2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bei archeologinius</w:t>
      </w:r>
      <w:r w:rsidR="00D353AC" w:rsidRPr="00780387">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363F0506"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 ir </w:t>
      </w:r>
      <w:proofErr w:type="spellStart"/>
      <w:r w:rsidRPr="00780387">
        <w:rPr>
          <w:sz w:val="24"/>
          <w:szCs w:val="24"/>
          <w:lang w:eastAsia="en-US"/>
        </w:rPr>
        <w:t>kėlyklas</w:t>
      </w:r>
      <w:proofErr w:type="spellEnd"/>
      <w:r w:rsidRPr="00780387">
        <w:rPr>
          <w:sz w:val="24"/>
          <w:szCs w:val="24"/>
          <w:lang w:eastAsia="en-US"/>
        </w:rPr>
        <w:t>)</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4F1B918C" w:rsidR="00517F13" w:rsidRPr="006E1877" w:rsidRDefault="00517F13" w:rsidP="00517F13">
      <w:pPr>
        <w:pStyle w:val="NormalWeb"/>
        <w:spacing w:before="0" w:beforeAutospacing="0" w:after="0" w:line="276" w:lineRule="auto"/>
        <w:ind w:firstLine="709"/>
        <w:jc w:val="both"/>
      </w:pPr>
      <w:r w:rsidRPr="006E1877">
        <w:t xml:space="preserve">Šia sutartimi planuojama Simno m. gyventojams pakloti vandentiekio ir buitinių nuotekų šalinimo tinklus. Preliminariai numatoma pakloti apie </w:t>
      </w:r>
      <w:r>
        <w:t>0,77</w:t>
      </w:r>
      <w:r w:rsidRPr="006E1877">
        <w:t xml:space="preserve"> </w:t>
      </w:r>
      <w:r>
        <w:t>k</w:t>
      </w:r>
      <w:r w:rsidRPr="006E1877">
        <w:t>m vandentiekio (įskaitant įvadus) ir apie 1</w:t>
      </w:r>
      <w:r>
        <w:t>,66</w:t>
      </w:r>
      <w:r w:rsidRPr="006E1877">
        <w:t xml:space="preserve"> </w:t>
      </w:r>
      <w:r>
        <w:t>k</w:t>
      </w:r>
      <w:r w:rsidRPr="006E1877">
        <w:t>m buitinių nuotekų šalinimo tinklų (įskaitant atšakas) bei įrengti 2 buitinių nuotekų siurblines.</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53E24A01" w14:textId="275DD675" w:rsidR="00517F13" w:rsidRPr="00780387" w:rsidRDefault="00517F13" w:rsidP="00517F13">
      <w:pPr>
        <w:pStyle w:val="NormalWeb"/>
        <w:spacing w:before="0" w:beforeAutospacing="0" w:after="0" w:line="276" w:lineRule="auto"/>
        <w:ind w:firstLine="709"/>
        <w:jc w:val="both"/>
      </w:pPr>
      <w:r w:rsidRPr="006E1877">
        <w:t>Planuojami vandentiekio ir buitinių nuotekų tinklai patenka į Simno miesto istorinę dalį (kodas KVR registre 17107).</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2780FB77"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780387">
        <w:lastRenderedPageBreak/>
        <w:t xml:space="preserve">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27FCB0A5"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AA23BA">
        <w:t>DN63-</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w:t>
      </w:r>
      <w:r w:rsidRPr="00780387">
        <w:lastRenderedPageBreak/>
        <w:t xml:space="preserve">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4" w:name="_Toc363733654"/>
      <w:r w:rsidRPr="00780387">
        <w:rPr>
          <w:b/>
          <w:i/>
          <w:sz w:val="24"/>
          <w:szCs w:val="24"/>
        </w:rPr>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xml:space="preserve">, elektros, valdymo tinklais, bei jų sistemomis. </w:t>
      </w:r>
      <w:r w:rsidRPr="00780387">
        <w:rPr>
          <w:sz w:val="24"/>
          <w:szCs w:val="24"/>
        </w:rPr>
        <w:lastRenderedPageBreak/>
        <w:t>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w:t>
      </w:r>
      <w:r w:rsidRPr="00780387">
        <w:rPr>
          <w:sz w:val="24"/>
          <w:szCs w:val="24"/>
        </w:rPr>
        <w:lastRenderedPageBreak/>
        <w:t xml:space="preserve">įvedimui turi būti numatyta tekstinė nespalvota panelė. Numatyti 32A kištukinį lizdą generatoriaus 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53"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 xml:space="preserve">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w:t>
      </w:r>
      <w:r w:rsidRPr="00780387">
        <w:rPr>
          <w:sz w:val="24"/>
          <w:szCs w:val="24"/>
        </w:rPr>
        <w:lastRenderedPageBreak/>
        <w:t>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0D9570BB" w14:textId="391261FE" w:rsidR="002D678D" w:rsidRPr="00780387" w:rsidRDefault="002D678D" w:rsidP="009B2068">
      <w:pPr>
        <w:spacing w:line="276" w:lineRule="auto"/>
        <w:ind w:firstLine="540"/>
        <w:jc w:val="both"/>
        <w:rPr>
          <w:sz w:val="24"/>
          <w:szCs w:val="24"/>
        </w:rPr>
      </w:pPr>
      <w:r w:rsidRPr="002D678D">
        <w:rPr>
          <w:sz w:val="24"/>
          <w:szCs w:val="24"/>
        </w:rPr>
        <w:t xml:space="preserve">Vadovautis Valstybinės darbo inspekcijos </w:t>
      </w:r>
      <w:proofErr w:type="spellStart"/>
      <w:r w:rsidRPr="002D678D">
        <w:rPr>
          <w:sz w:val="24"/>
          <w:szCs w:val="24"/>
        </w:rPr>
        <w:t>rekomedacijomis</w:t>
      </w:r>
      <w:proofErr w:type="spellEnd"/>
      <w:r w:rsidRPr="002D678D">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w:t>
      </w:r>
      <w:proofErr w:type="spellStart"/>
      <w:r w:rsidRPr="00780387">
        <w:rPr>
          <w:sz w:val="24"/>
          <w:szCs w:val="24"/>
        </w:rPr>
        <w:t>movinis</w:t>
      </w:r>
      <w:proofErr w:type="spellEnd"/>
      <w:r w:rsidRPr="00780387">
        <w:rPr>
          <w:sz w:val="24"/>
          <w:szCs w:val="24"/>
        </w:rPr>
        <w:t>.</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4A3252E4"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2D678D">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07A2C77A"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2D678D">
        <w:rPr>
          <w:sz w:val="24"/>
          <w:szCs w:val="24"/>
        </w:rPr>
        <w:t>6</w:t>
      </w:r>
      <w:bookmarkStart w:id="348" w:name="_GoBack"/>
      <w:bookmarkEnd w:id="34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9" w:name="_Toc452363321"/>
      <w:bookmarkStart w:id="350" w:name="_Toc134433825"/>
      <w:bookmarkStart w:id="351" w:name="_Toc216708869"/>
      <w:r w:rsidRPr="00780387">
        <w:rPr>
          <w:color w:val="auto"/>
          <w:szCs w:val="24"/>
        </w:rPr>
        <w:t>Darbo dokumentacija</w:t>
      </w:r>
      <w:bookmarkEnd w:id="349"/>
      <w:bookmarkEnd w:id="350"/>
      <w:bookmarkEnd w:id="35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2" w:name="_Toc452363322"/>
      <w:bookmarkStart w:id="353" w:name="_Toc134433826"/>
      <w:bookmarkStart w:id="354" w:name="_Toc216708870"/>
      <w:r w:rsidRPr="00780387">
        <w:rPr>
          <w:szCs w:val="24"/>
        </w:rPr>
        <w:t>Automatinė valdymo ir kontrolės sistema (AVS)</w:t>
      </w:r>
      <w:bookmarkEnd w:id="352"/>
      <w:bookmarkEnd w:id="353"/>
      <w:bookmarkEnd w:id="35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5" w:name="_Toc452363323"/>
      <w:bookmarkStart w:id="356" w:name="_Toc134433827"/>
      <w:bookmarkStart w:id="357" w:name="_Toc216708871"/>
      <w:r w:rsidRPr="00780387">
        <w:rPr>
          <w:szCs w:val="24"/>
        </w:rPr>
        <w:t xml:space="preserve">Įžeminimas ir apsauga nuo </w:t>
      </w:r>
      <w:proofErr w:type="spellStart"/>
      <w:r w:rsidRPr="00780387">
        <w:rPr>
          <w:szCs w:val="24"/>
        </w:rPr>
        <w:t>viršįtampio</w:t>
      </w:r>
      <w:bookmarkEnd w:id="355"/>
      <w:bookmarkEnd w:id="356"/>
      <w:bookmarkEnd w:id="35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5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9" w:name="_Toc452363324"/>
      <w:bookmarkStart w:id="360" w:name="_Toc134433828"/>
      <w:bookmarkStart w:id="361" w:name="_Toc216020846"/>
      <w:bookmarkStart w:id="362" w:name="_Toc216708872"/>
      <w:bookmarkEnd w:id="358"/>
      <w:r w:rsidRPr="004E4AFD">
        <w:rPr>
          <w:szCs w:val="24"/>
        </w:rPr>
        <w:t>Įrenginiai</w:t>
      </w:r>
      <w:bookmarkEnd w:id="359"/>
      <w:bookmarkEnd w:id="360"/>
      <w:bookmarkEnd w:id="361"/>
      <w:bookmarkEnd w:id="36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3" w:name="_Toc452363325"/>
      <w:bookmarkStart w:id="364" w:name="_Toc134433829"/>
      <w:bookmarkStart w:id="365" w:name="_Toc216020847"/>
      <w:bookmarkStart w:id="366" w:name="_Toc216708873"/>
      <w:r w:rsidRPr="00960371">
        <w:rPr>
          <w:color w:val="auto"/>
          <w:szCs w:val="24"/>
        </w:rPr>
        <w:t>Programuojamas loginis valdiklis (PLC)</w:t>
      </w:r>
      <w:bookmarkEnd w:id="363"/>
      <w:bookmarkEnd w:id="364"/>
      <w:bookmarkEnd w:id="365"/>
      <w:bookmarkEnd w:id="36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7" w:name="_Toc452363326"/>
      <w:bookmarkStart w:id="368" w:name="_Toc134433830"/>
      <w:bookmarkStart w:id="369" w:name="_Toc216020848"/>
      <w:bookmarkStart w:id="370" w:name="_Toc216708874"/>
      <w:r w:rsidRPr="002826D1">
        <w:rPr>
          <w:color w:val="auto"/>
          <w:szCs w:val="24"/>
        </w:rPr>
        <w:t>GSM 900/1800 radijo ryšio modemas</w:t>
      </w:r>
      <w:bookmarkEnd w:id="367"/>
      <w:bookmarkEnd w:id="368"/>
      <w:bookmarkEnd w:id="369"/>
      <w:bookmarkEnd w:id="37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1" w:name="_Toc452363327"/>
      <w:bookmarkStart w:id="372" w:name="_Toc134433831"/>
      <w:bookmarkStart w:id="373" w:name="_Toc216020849"/>
      <w:bookmarkStart w:id="374" w:name="_Toc216708875"/>
      <w:r w:rsidRPr="004E4AFD">
        <w:rPr>
          <w:color w:val="auto"/>
          <w:szCs w:val="24"/>
        </w:rPr>
        <w:t>Saugiklių blokas</w:t>
      </w:r>
      <w:bookmarkEnd w:id="371"/>
      <w:bookmarkEnd w:id="372"/>
      <w:bookmarkEnd w:id="373"/>
      <w:bookmarkEnd w:id="37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5" w:name="_Toc354317327"/>
      <w:bookmarkStart w:id="376" w:name="_Toc354366295"/>
      <w:bookmarkStart w:id="377" w:name="_Toc355018410"/>
      <w:bookmarkStart w:id="378" w:name="_Toc355018447"/>
      <w:bookmarkStart w:id="379" w:name="_Toc355018486"/>
      <w:bookmarkStart w:id="380" w:name="_Toc355018520"/>
      <w:bookmarkStart w:id="381" w:name="_Toc355018554"/>
      <w:bookmarkStart w:id="382" w:name="_Toc355019415"/>
      <w:bookmarkStart w:id="383" w:name="_Toc367002986"/>
      <w:bookmarkStart w:id="384" w:name="_Toc367093354"/>
      <w:bookmarkStart w:id="385" w:name="_Toc369357186"/>
      <w:bookmarkStart w:id="386" w:name="_Toc369493070"/>
      <w:bookmarkStart w:id="387" w:name="_Toc370004359"/>
      <w:bookmarkStart w:id="388" w:name="_Toc370195241"/>
      <w:bookmarkStart w:id="389" w:name="_Toc370197145"/>
      <w:bookmarkStart w:id="390" w:name="_Toc374430977"/>
      <w:bookmarkStart w:id="391" w:name="_Toc386612403"/>
      <w:bookmarkStart w:id="392" w:name="_Toc392316661"/>
      <w:bookmarkStart w:id="393" w:name="_Toc416500567"/>
      <w:bookmarkStart w:id="394" w:name="_Toc416694192"/>
      <w:bookmarkStart w:id="395" w:name="_Toc417289903"/>
      <w:bookmarkStart w:id="39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7" w:name="_Toc452363328"/>
      <w:bookmarkStart w:id="398" w:name="_Toc134433832"/>
      <w:bookmarkStart w:id="399" w:name="_Toc216020850"/>
      <w:bookmarkStart w:id="400" w:name="_Toc216708876"/>
      <w:r w:rsidRPr="004E4AFD">
        <w:rPr>
          <w:color w:val="auto"/>
          <w:szCs w:val="24"/>
        </w:rPr>
        <w:t>Tarpinė relė</w:t>
      </w:r>
      <w:bookmarkEnd w:id="397"/>
      <w:bookmarkEnd w:id="398"/>
      <w:bookmarkEnd w:id="399"/>
      <w:bookmarkEnd w:id="40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1" w:name="_Toc452363329"/>
      <w:bookmarkStart w:id="402" w:name="_Toc134433833"/>
      <w:bookmarkStart w:id="403" w:name="_Toc216020851"/>
      <w:bookmarkStart w:id="404" w:name="_Toc216708877"/>
      <w:r w:rsidRPr="004E4AFD">
        <w:rPr>
          <w:color w:val="auto"/>
          <w:szCs w:val="24"/>
        </w:rPr>
        <w:t>Laiko relė</w:t>
      </w:r>
      <w:bookmarkEnd w:id="401"/>
      <w:bookmarkEnd w:id="402"/>
      <w:bookmarkEnd w:id="403"/>
      <w:bookmarkEnd w:id="40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5" w:name="_Toc452363330"/>
      <w:bookmarkStart w:id="406" w:name="_Toc134433834"/>
      <w:bookmarkStart w:id="407" w:name="_Toc216020852"/>
      <w:bookmarkStart w:id="408"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5"/>
      <w:bookmarkEnd w:id="406"/>
      <w:bookmarkEnd w:id="407"/>
      <w:bookmarkEnd w:id="40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1"/>
      <w:bookmarkStart w:id="410" w:name="_Toc134433835"/>
      <w:bookmarkStart w:id="411" w:name="_Toc216020853"/>
      <w:bookmarkStart w:id="412" w:name="_Toc216708879"/>
      <w:r w:rsidRPr="004E4AFD">
        <w:rPr>
          <w:color w:val="auto"/>
          <w:szCs w:val="24"/>
        </w:rPr>
        <w:t>Durų ir dangčių padėties davikliai</w:t>
      </w:r>
      <w:bookmarkEnd w:id="409"/>
      <w:bookmarkEnd w:id="410"/>
      <w:bookmarkEnd w:id="411"/>
      <w:bookmarkEnd w:id="41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3" w:name="_Toc452363332"/>
      <w:bookmarkStart w:id="414" w:name="_Toc134433836"/>
      <w:bookmarkStart w:id="415" w:name="_Toc216020854"/>
      <w:bookmarkStart w:id="416" w:name="_Toc216708880"/>
      <w:proofErr w:type="spellStart"/>
      <w:r w:rsidRPr="004E4AFD">
        <w:rPr>
          <w:color w:val="auto"/>
          <w:szCs w:val="24"/>
        </w:rPr>
        <w:t>Hidrostatinis</w:t>
      </w:r>
      <w:proofErr w:type="spellEnd"/>
      <w:r w:rsidRPr="004E4AFD">
        <w:rPr>
          <w:color w:val="auto"/>
          <w:szCs w:val="24"/>
        </w:rPr>
        <w:t xml:space="preserve"> nuotekų lygio daviklis</w:t>
      </w:r>
      <w:bookmarkEnd w:id="413"/>
      <w:bookmarkEnd w:id="414"/>
      <w:bookmarkEnd w:id="415"/>
      <w:bookmarkEnd w:id="41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7" w:name="_Toc33181750"/>
      <w:bookmarkStart w:id="418" w:name="_Toc108173553"/>
      <w:bookmarkStart w:id="419" w:name="_Toc216020855"/>
      <w:bookmarkStart w:id="420" w:name="_Toc216708881"/>
      <w:r w:rsidRPr="00524B32">
        <w:rPr>
          <w:color w:val="auto"/>
          <w:szCs w:val="24"/>
        </w:rPr>
        <w:t>Plūdinis lygio jungiklis</w:t>
      </w:r>
      <w:bookmarkEnd w:id="417"/>
      <w:bookmarkEnd w:id="418"/>
      <w:bookmarkEnd w:id="419"/>
      <w:bookmarkEnd w:id="42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3"/>
      <w:bookmarkStart w:id="422" w:name="_Toc134433837"/>
      <w:bookmarkStart w:id="423" w:name="_Toc216020856"/>
      <w:bookmarkStart w:id="424" w:name="_Toc216708882"/>
      <w:r w:rsidRPr="004E4AFD">
        <w:rPr>
          <w:color w:val="auto"/>
          <w:szCs w:val="24"/>
        </w:rPr>
        <w:t xml:space="preserve">Gnybtų </w:t>
      </w:r>
      <w:proofErr w:type="spellStart"/>
      <w:r w:rsidRPr="004E4AFD">
        <w:rPr>
          <w:color w:val="auto"/>
          <w:szCs w:val="24"/>
        </w:rPr>
        <w:t>rinklės</w:t>
      </w:r>
      <w:bookmarkEnd w:id="421"/>
      <w:bookmarkEnd w:id="422"/>
      <w:bookmarkEnd w:id="423"/>
      <w:bookmarkEnd w:id="42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4"/>
      <w:bookmarkStart w:id="426" w:name="_Toc134433838"/>
      <w:bookmarkStart w:id="427" w:name="_Toc216020857"/>
      <w:bookmarkStart w:id="428" w:name="_Toc216708883"/>
      <w:r w:rsidRPr="004E4AFD">
        <w:rPr>
          <w:color w:val="auto"/>
          <w:szCs w:val="24"/>
        </w:rPr>
        <w:t>Ekranuotas duomenų perdavimo kabelis</w:t>
      </w:r>
      <w:bookmarkEnd w:id="425"/>
      <w:bookmarkEnd w:id="426"/>
      <w:bookmarkEnd w:id="427"/>
      <w:bookmarkEnd w:id="42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35"/>
      <w:bookmarkStart w:id="430" w:name="_Toc134433839"/>
      <w:bookmarkStart w:id="431" w:name="_Toc216020858"/>
      <w:bookmarkStart w:id="432" w:name="_Toc216708884"/>
      <w:r w:rsidRPr="004E4AFD">
        <w:rPr>
          <w:color w:val="auto"/>
          <w:szCs w:val="24"/>
        </w:rPr>
        <w:t>Ekranuotas kontrolinis kabelis</w:t>
      </w:r>
      <w:bookmarkEnd w:id="429"/>
      <w:bookmarkEnd w:id="430"/>
      <w:bookmarkEnd w:id="431"/>
      <w:bookmarkEnd w:id="43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3" w:name="_Toc452363336"/>
      <w:bookmarkStart w:id="434" w:name="_Toc134433840"/>
      <w:bookmarkStart w:id="435" w:name="_Toc216020859"/>
      <w:bookmarkStart w:id="436" w:name="_Toc216708885"/>
      <w:r w:rsidRPr="004E4AFD">
        <w:rPr>
          <w:color w:val="auto"/>
          <w:szCs w:val="24"/>
        </w:rPr>
        <w:t>Ekranuotas signalizacijos kabelis</w:t>
      </w:r>
      <w:bookmarkEnd w:id="433"/>
      <w:bookmarkEnd w:id="434"/>
      <w:bookmarkEnd w:id="435"/>
      <w:bookmarkEnd w:id="43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7" w:name="_Toc452363337"/>
      <w:bookmarkStart w:id="438" w:name="_Toc134433841"/>
      <w:bookmarkStart w:id="439" w:name="_Toc216020860"/>
      <w:bookmarkStart w:id="440" w:name="_Toc216708886"/>
      <w:r w:rsidRPr="004E4AFD">
        <w:rPr>
          <w:szCs w:val="24"/>
        </w:rPr>
        <w:t>Specifikacijos atliekamiems darbams</w:t>
      </w:r>
      <w:bookmarkEnd w:id="437"/>
      <w:bookmarkEnd w:id="438"/>
      <w:bookmarkEnd w:id="439"/>
      <w:bookmarkEnd w:id="44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1" w:name="_Toc452363338"/>
      <w:bookmarkStart w:id="442" w:name="_Toc134433842"/>
      <w:bookmarkStart w:id="443" w:name="_Toc216020861"/>
      <w:bookmarkStart w:id="444" w:name="_Toc216708887"/>
      <w:r w:rsidRPr="00960371">
        <w:rPr>
          <w:color w:val="auto"/>
          <w:szCs w:val="24"/>
        </w:rPr>
        <w:t>Sistemos konfigūravimas, programavimas ir derinimas</w:t>
      </w:r>
      <w:bookmarkEnd w:id="441"/>
      <w:bookmarkEnd w:id="442"/>
      <w:bookmarkEnd w:id="443"/>
      <w:bookmarkEnd w:id="444"/>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5" w:name="_Toc452363339"/>
      <w:bookmarkStart w:id="446" w:name="_Toc134433843"/>
      <w:bookmarkStart w:id="447" w:name="_Toc216020862"/>
      <w:bookmarkStart w:id="448" w:name="_Toc216708888"/>
      <w:r w:rsidRPr="004E4AFD">
        <w:rPr>
          <w:color w:val="auto"/>
          <w:szCs w:val="24"/>
        </w:rPr>
        <w:t>Saugos reikalavimai</w:t>
      </w:r>
      <w:bookmarkEnd w:id="445"/>
      <w:bookmarkEnd w:id="446"/>
      <w:bookmarkEnd w:id="447"/>
      <w:bookmarkEnd w:id="44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9" w:name="_Toc452363340"/>
      <w:bookmarkStart w:id="450" w:name="_Toc134433844"/>
      <w:bookmarkStart w:id="451" w:name="_Toc216020863"/>
      <w:bookmarkStart w:id="452" w:name="_Toc216708889"/>
      <w:r w:rsidRPr="004E4AFD">
        <w:rPr>
          <w:color w:val="auto"/>
          <w:szCs w:val="24"/>
        </w:rPr>
        <w:t>Įrenginių montažas</w:t>
      </w:r>
      <w:bookmarkEnd w:id="449"/>
      <w:bookmarkEnd w:id="450"/>
      <w:bookmarkEnd w:id="451"/>
      <w:bookmarkEnd w:id="45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3" w:name="_Toc452363341"/>
      <w:bookmarkStart w:id="454" w:name="_Toc134433845"/>
      <w:bookmarkStart w:id="455" w:name="_Toc216020864"/>
      <w:bookmarkStart w:id="456" w:name="_Toc216708890"/>
      <w:r w:rsidRPr="004E4AFD">
        <w:rPr>
          <w:color w:val="auto"/>
          <w:szCs w:val="24"/>
        </w:rPr>
        <w:t>Žymėjimas</w:t>
      </w:r>
      <w:bookmarkEnd w:id="453"/>
      <w:bookmarkEnd w:id="454"/>
      <w:bookmarkEnd w:id="455"/>
      <w:bookmarkEnd w:id="45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7" w:name="_Toc452363342"/>
      <w:bookmarkStart w:id="458" w:name="_Toc134433846"/>
      <w:bookmarkStart w:id="459" w:name="_Toc216020865"/>
      <w:bookmarkStart w:id="460" w:name="_Toc216708891"/>
      <w:r w:rsidRPr="004E4AFD">
        <w:rPr>
          <w:color w:val="auto"/>
          <w:szCs w:val="24"/>
        </w:rPr>
        <w:t>Įrenginių derinimo, išbandymo, matavimo darbai</w:t>
      </w:r>
      <w:bookmarkEnd w:id="457"/>
      <w:bookmarkEnd w:id="458"/>
      <w:bookmarkEnd w:id="459"/>
      <w:bookmarkEnd w:id="46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E349D" w14:textId="77777777" w:rsidR="00BB2DB2" w:rsidRDefault="00BB2DB2">
      <w:r>
        <w:separator/>
      </w:r>
    </w:p>
  </w:endnote>
  <w:endnote w:type="continuationSeparator" w:id="0">
    <w:p w14:paraId="62BEF4AD" w14:textId="77777777" w:rsidR="00BB2DB2" w:rsidRDefault="00BB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517F13" w:rsidRDefault="00517F13"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517F13" w:rsidRDefault="00517F13"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517F13" w:rsidRDefault="00517F13"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678D">
      <w:rPr>
        <w:rStyle w:val="PageNumber"/>
        <w:noProof/>
      </w:rPr>
      <w:t>39</w:t>
    </w:r>
    <w:r>
      <w:rPr>
        <w:rStyle w:val="PageNumber"/>
      </w:rPr>
      <w:fldChar w:fldCharType="end"/>
    </w:r>
  </w:p>
  <w:p w14:paraId="6922B484" w14:textId="77777777" w:rsidR="00517F13" w:rsidRDefault="00517F13"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10DD1" w14:textId="77777777" w:rsidR="00BB2DB2" w:rsidRDefault="00BB2DB2">
      <w:r>
        <w:separator/>
      </w:r>
    </w:p>
  </w:footnote>
  <w:footnote w:type="continuationSeparator" w:id="0">
    <w:p w14:paraId="157F1889" w14:textId="77777777" w:rsidR="00BB2DB2" w:rsidRDefault="00BB2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517F13" w:rsidRPr="005E4C29" w14:paraId="25046424" w14:textId="77777777" w:rsidTr="00C0012C">
      <w:trPr>
        <w:trHeight w:val="416"/>
      </w:trPr>
      <w:tc>
        <w:tcPr>
          <w:tcW w:w="6804" w:type="dxa"/>
        </w:tcPr>
        <w:p w14:paraId="09E6632B" w14:textId="08F58DAA" w:rsidR="00517F13" w:rsidRPr="00C0012C" w:rsidRDefault="00517F13" w:rsidP="00CD696C">
          <w:pPr>
            <w:rPr>
              <w:caps/>
              <w:sz w:val="18"/>
              <w:szCs w:val="18"/>
            </w:rPr>
          </w:pPr>
          <w:bookmarkStart w:id="461" w:name="_Hlk535332620"/>
          <w:r w:rsidRPr="006E1877">
            <w:rPr>
              <w:spacing w:val="-1"/>
              <w:sz w:val="18"/>
              <w:szCs w:val="18"/>
            </w:rPr>
            <w:t>Vandentiekio ir buitinių nuotekų tinklų statyba Alytaus r. sav., Simno sen., Simno m.</w:t>
          </w:r>
        </w:p>
      </w:tc>
      <w:tc>
        <w:tcPr>
          <w:tcW w:w="2977" w:type="dxa"/>
        </w:tcPr>
        <w:p w14:paraId="019AA6FA" w14:textId="61F84D55" w:rsidR="00517F13" w:rsidRPr="00C0012C" w:rsidRDefault="00517F13" w:rsidP="00872C52">
          <w:pPr>
            <w:pStyle w:val="Header"/>
            <w:jc w:val="right"/>
            <w:rPr>
              <w:b/>
              <w:sz w:val="18"/>
              <w:szCs w:val="18"/>
            </w:rPr>
          </w:pPr>
          <w:r>
            <w:rPr>
              <w:bCs/>
              <w:sz w:val="18"/>
              <w:szCs w:val="18"/>
            </w:rPr>
            <w:t>Techninė specifikacija</w:t>
          </w:r>
        </w:p>
      </w:tc>
    </w:tr>
    <w:bookmarkEnd w:id="461"/>
  </w:tbl>
  <w:p w14:paraId="34829012" w14:textId="77777777" w:rsidR="00517F13" w:rsidRPr="00C76EB5" w:rsidRDefault="00517F13"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78D"/>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B2"/>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0FB4A-19E8-4410-8DCD-BFBD3E8D8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40</Pages>
  <Words>17158</Words>
  <Characters>97804</Characters>
  <Application>Microsoft Office Word</Application>
  <DocSecurity>0</DocSecurity>
  <Lines>815</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114733</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53</cp:revision>
  <cp:lastPrinted>2016-02-28T16:23:00Z</cp:lastPrinted>
  <dcterms:created xsi:type="dcterms:W3CDTF">2025-08-13T10:21:00Z</dcterms:created>
  <dcterms:modified xsi:type="dcterms:W3CDTF">2026-04-29T05:01:00Z</dcterms:modified>
</cp:coreProperties>
</file>